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A0" w:rsidRDefault="00697237" w:rsidP="00C26F60">
      <w:pPr>
        <w:spacing w:before="74" w:line="276" w:lineRule="auto"/>
        <w:ind w:left="100" w:right="997"/>
        <w:jc w:val="both"/>
        <w:rPr>
          <w:i/>
          <w:sz w:val="24"/>
          <w:szCs w:val="24"/>
        </w:rPr>
      </w:pPr>
      <w:r w:rsidRPr="00697237">
        <w:rPr>
          <w:i/>
          <w:sz w:val="24"/>
          <w:szCs w:val="24"/>
          <w:lang w:val="sq-AL"/>
        </w:rPr>
        <w:t xml:space="preserve">Specialist në Sektorin e </w:t>
      </w:r>
      <w:r w:rsidR="00421C62">
        <w:rPr>
          <w:i/>
          <w:sz w:val="24"/>
          <w:szCs w:val="24"/>
          <w:lang w:val="sq-AL"/>
        </w:rPr>
        <w:t>Koordinimit për NSDI</w:t>
      </w:r>
      <w:r w:rsidRPr="00697237">
        <w:rPr>
          <w:i/>
          <w:sz w:val="24"/>
          <w:szCs w:val="24"/>
          <w:lang w:val="sq-AL"/>
        </w:rPr>
        <w:t xml:space="preserve">, në Drejtorinë </w:t>
      </w:r>
      <w:r w:rsidR="00421C62">
        <w:rPr>
          <w:i/>
          <w:sz w:val="24"/>
          <w:szCs w:val="24"/>
          <w:lang w:val="sq-AL"/>
        </w:rPr>
        <w:t>Koordinimit dhe Projekteve</w:t>
      </w:r>
      <w:r w:rsidRPr="00697237">
        <w:rPr>
          <w:i/>
          <w:sz w:val="24"/>
          <w:szCs w:val="24"/>
          <w:lang w:val="sq-AL"/>
        </w:rPr>
        <w:t>,</w:t>
      </w:r>
      <w:r w:rsidR="00F43CCE">
        <w:rPr>
          <w:i/>
          <w:sz w:val="24"/>
          <w:szCs w:val="24"/>
        </w:rPr>
        <w:t xml:space="preserve"> </w:t>
      </w:r>
      <w:proofErr w:type="spellStart"/>
      <w:r w:rsidR="006C10ED" w:rsidRPr="0009296F">
        <w:rPr>
          <w:i/>
          <w:sz w:val="24"/>
          <w:szCs w:val="24"/>
        </w:rPr>
        <w:t>në</w:t>
      </w:r>
      <w:proofErr w:type="spellEnd"/>
      <w:r w:rsidR="0009296F" w:rsidRPr="0009296F">
        <w:rPr>
          <w:i/>
          <w:sz w:val="24"/>
          <w:szCs w:val="24"/>
        </w:rPr>
        <w:t xml:space="preserve"> </w:t>
      </w:r>
      <w:r w:rsidR="0009296F" w:rsidRPr="0009296F">
        <w:rPr>
          <w:i/>
          <w:noProof/>
          <w:sz w:val="24"/>
          <w:szCs w:val="24"/>
          <w:lang w:val="sq-AL"/>
        </w:rPr>
        <w:t>Autoritetin Shtetëror për Informacionin Gjeohapësinor</w:t>
      </w:r>
    </w:p>
    <w:p w:rsidR="00C26F60" w:rsidRPr="00C26F60" w:rsidRDefault="00C26F60" w:rsidP="00C26F60">
      <w:pPr>
        <w:spacing w:before="74" w:line="276" w:lineRule="auto"/>
        <w:ind w:left="100" w:right="997"/>
        <w:jc w:val="both"/>
        <w:rPr>
          <w:i/>
          <w:sz w:val="24"/>
          <w:szCs w:val="24"/>
        </w:rPr>
      </w:pPr>
    </w:p>
    <w:p w:rsidR="00F432A0" w:rsidRDefault="006C10ED" w:rsidP="00C26F60">
      <w:pPr>
        <w:spacing w:line="276" w:lineRule="auto"/>
        <w:ind w:left="100" w:right="75"/>
        <w:jc w:val="both"/>
        <w:rPr>
          <w:sz w:val="24"/>
          <w:szCs w:val="24"/>
        </w:rPr>
      </w:pPr>
      <w:proofErr w:type="spellStart"/>
      <w:r>
        <w:rPr>
          <w:color w:val="202020"/>
          <w:sz w:val="24"/>
          <w:szCs w:val="24"/>
        </w:rPr>
        <w:t>Në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pacing w:val="1"/>
          <w:sz w:val="24"/>
          <w:szCs w:val="24"/>
        </w:rPr>
        <w:t>z</w:t>
      </w:r>
      <w:r>
        <w:rPr>
          <w:color w:val="202020"/>
          <w:sz w:val="24"/>
          <w:szCs w:val="24"/>
        </w:rPr>
        <w:t>b</w:t>
      </w:r>
      <w:r>
        <w:rPr>
          <w:color w:val="202020"/>
          <w:spacing w:val="-1"/>
          <w:sz w:val="24"/>
          <w:szCs w:val="24"/>
        </w:rPr>
        <w:t>a</w:t>
      </w:r>
      <w:r>
        <w:rPr>
          <w:color w:val="202020"/>
          <w:sz w:val="24"/>
          <w:szCs w:val="24"/>
        </w:rPr>
        <w:t>t</w:t>
      </w:r>
      <w:r>
        <w:rPr>
          <w:color w:val="202020"/>
          <w:spacing w:val="1"/>
          <w:sz w:val="24"/>
          <w:szCs w:val="24"/>
        </w:rPr>
        <w:t>i</w:t>
      </w:r>
      <w:r>
        <w:rPr>
          <w:color w:val="202020"/>
          <w:sz w:val="24"/>
          <w:szCs w:val="24"/>
        </w:rPr>
        <w:t>m</w:t>
      </w:r>
      <w:proofErr w:type="spellEnd"/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 w:rsidR="0009296F">
        <w:rPr>
          <w:color w:val="202020"/>
          <w:sz w:val="24"/>
          <w:szCs w:val="24"/>
        </w:rPr>
        <w:t>L</w:t>
      </w:r>
      <w:r>
        <w:rPr>
          <w:color w:val="202020"/>
          <w:spacing w:val="1"/>
          <w:sz w:val="24"/>
          <w:szCs w:val="24"/>
        </w:rPr>
        <w:t>i</w:t>
      </w:r>
      <w:r>
        <w:rPr>
          <w:color w:val="202020"/>
          <w:spacing w:val="-2"/>
          <w:sz w:val="24"/>
          <w:szCs w:val="24"/>
        </w:rPr>
        <w:t>g</w:t>
      </w:r>
      <w:r>
        <w:rPr>
          <w:color w:val="202020"/>
          <w:sz w:val="24"/>
          <w:szCs w:val="24"/>
        </w:rPr>
        <w:t>j</w:t>
      </w:r>
      <w:r>
        <w:rPr>
          <w:color w:val="202020"/>
          <w:spacing w:val="1"/>
          <w:sz w:val="24"/>
          <w:szCs w:val="24"/>
        </w:rPr>
        <w:t>i</w:t>
      </w:r>
      <w:r>
        <w:rPr>
          <w:color w:val="202020"/>
          <w:sz w:val="24"/>
          <w:szCs w:val="24"/>
        </w:rPr>
        <w:t>t</w:t>
      </w:r>
      <w:proofErr w:type="spellEnd"/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nr</w:t>
      </w:r>
      <w:proofErr w:type="spellEnd"/>
      <w:r>
        <w:rPr>
          <w:color w:val="202020"/>
          <w:sz w:val="24"/>
          <w:szCs w:val="24"/>
        </w:rPr>
        <w:t>. 7961,</w:t>
      </w:r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d</w:t>
      </w:r>
      <w:r>
        <w:rPr>
          <w:color w:val="202020"/>
          <w:spacing w:val="-1"/>
          <w:sz w:val="24"/>
          <w:szCs w:val="24"/>
        </w:rPr>
        <w:t>a</w:t>
      </w:r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pacing w:val="1"/>
          <w:sz w:val="24"/>
          <w:szCs w:val="24"/>
        </w:rPr>
        <w:t xml:space="preserve"> </w:t>
      </w:r>
      <w:r>
        <w:rPr>
          <w:color w:val="202020"/>
          <w:sz w:val="24"/>
          <w:szCs w:val="24"/>
        </w:rPr>
        <w:t>12.07.1995,</w:t>
      </w:r>
      <w:r>
        <w:rPr>
          <w:color w:val="202020"/>
          <w:spacing w:val="1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pacing w:val="3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Kodit</w:t>
      </w:r>
      <w:proofErr w:type="spellEnd"/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pacing w:val="1"/>
          <w:sz w:val="24"/>
          <w:szCs w:val="24"/>
        </w:rPr>
        <w:t>P</w:t>
      </w:r>
      <w:r>
        <w:rPr>
          <w:color w:val="202020"/>
          <w:sz w:val="24"/>
          <w:szCs w:val="24"/>
        </w:rPr>
        <w:t>un</w:t>
      </w:r>
      <w:r>
        <w:rPr>
          <w:color w:val="202020"/>
          <w:spacing w:val="-1"/>
          <w:sz w:val="24"/>
          <w:szCs w:val="24"/>
        </w:rPr>
        <w:t>ë</w:t>
      </w:r>
      <w:r>
        <w:rPr>
          <w:color w:val="202020"/>
          <w:sz w:val="24"/>
          <w:szCs w:val="24"/>
        </w:rPr>
        <w:t>s</w:t>
      </w:r>
      <w:proofErr w:type="spellEnd"/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së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R</w:t>
      </w:r>
      <w:r>
        <w:rPr>
          <w:color w:val="202020"/>
          <w:spacing w:val="-1"/>
          <w:sz w:val="24"/>
          <w:szCs w:val="24"/>
        </w:rPr>
        <w:t>e</w:t>
      </w:r>
      <w:r>
        <w:rPr>
          <w:color w:val="202020"/>
          <w:sz w:val="24"/>
          <w:szCs w:val="24"/>
        </w:rPr>
        <w:t>publ</w:t>
      </w:r>
      <w:r>
        <w:rPr>
          <w:color w:val="202020"/>
          <w:spacing w:val="1"/>
          <w:sz w:val="24"/>
          <w:szCs w:val="24"/>
        </w:rPr>
        <w:t>i</w:t>
      </w:r>
      <w:r>
        <w:rPr>
          <w:color w:val="202020"/>
          <w:sz w:val="24"/>
          <w:szCs w:val="24"/>
        </w:rPr>
        <w:t>k</w:t>
      </w:r>
      <w:r>
        <w:rPr>
          <w:color w:val="202020"/>
          <w:spacing w:val="-1"/>
          <w:sz w:val="24"/>
          <w:szCs w:val="24"/>
        </w:rPr>
        <w:t>ë</w:t>
      </w:r>
      <w:r>
        <w:rPr>
          <w:color w:val="202020"/>
          <w:sz w:val="24"/>
          <w:szCs w:val="24"/>
        </w:rPr>
        <w:t>s</w:t>
      </w:r>
      <w:proofErr w:type="spellEnd"/>
      <w:r>
        <w:rPr>
          <w:color w:val="202020"/>
          <w:spacing w:val="3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së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pacing w:val="1"/>
          <w:sz w:val="24"/>
          <w:szCs w:val="24"/>
        </w:rPr>
        <w:t>S</w:t>
      </w:r>
      <w:r>
        <w:rPr>
          <w:color w:val="202020"/>
          <w:sz w:val="24"/>
          <w:szCs w:val="24"/>
        </w:rPr>
        <w:t>hqipë</w:t>
      </w:r>
      <w:r>
        <w:rPr>
          <w:color w:val="202020"/>
          <w:spacing w:val="-1"/>
          <w:sz w:val="24"/>
          <w:szCs w:val="24"/>
        </w:rPr>
        <w:t>r</w:t>
      </w:r>
      <w:r>
        <w:rPr>
          <w:color w:val="202020"/>
          <w:sz w:val="24"/>
          <w:szCs w:val="24"/>
        </w:rPr>
        <w:t>isë</w:t>
      </w:r>
      <w:proofErr w:type="spellEnd"/>
      <w:r>
        <w:rPr>
          <w:color w:val="202020"/>
          <w:sz w:val="24"/>
          <w:szCs w:val="24"/>
        </w:rPr>
        <w:t>,</w:t>
      </w:r>
      <w:r>
        <w:rPr>
          <w:color w:val="202020"/>
          <w:spacing w:val="1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nd</w:t>
      </w:r>
      <w:r>
        <w:rPr>
          <w:color w:val="202020"/>
          <w:spacing w:val="1"/>
          <w:sz w:val="24"/>
          <w:szCs w:val="24"/>
        </w:rPr>
        <w:t>r</w:t>
      </w:r>
      <w:r>
        <w:rPr>
          <w:color w:val="202020"/>
          <w:spacing w:val="-5"/>
          <w:sz w:val="24"/>
          <w:szCs w:val="24"/>
        </w:rPr>
        <w:t>y</w:t>
      </w:r>
      <w:r>
        <w:rPr>
          <w:color w:val="202020"/>
          <w:sz w:val="24"/>
          <w:szCs w:val="24"/>
        </w:rPr>
        <w:t>sh</w:t>
      </w:r>
      <w:r>
        <w:rPr>
          <w:color w:val="202020"/>
          <w:spacing w:val="2"/>
          <w:sz w:val="24"/>
          <w:szCs w:val="24"/>
        </w:rPr>
        <w:t>u</w:t>
      </w:r>
      <w:r>
        <w:rPr>
          <w:color w:val="202020"/>
          <w:spacing w:val="-1"/>
          <w:sz w:val="24"/>
          <w:szCs w:val="24"/>
        </w:rPr>
        <w:t>a</w:t>
      </w:r>
      <w:r>
        <w:rPr>
          <w:color w:val="202020"/>
          <w:sz w:val="24"/>
          <w:szCs w:val="24"/>
        </w:rPr>
        <w:t>r</w:t>
      </w:r>
      <w:proofErr w:type="spellEnd"/>
      <w:r>
        <w:rPr>
          <w:color w:val="202020"/>
          <w:sz w:val="24"/>
          <w:szCs w:val="24"/>
        </w:rPr>
        <w:t>,</w:t>
      </w:r>
      <w:r>
        <w:rPr>
          <w:color w:val="202020"/>
          <w:spacing w:val="36"/>
          <w:sz w:val="24"/>
          <w:szCs w:val="24"/>
        </w:rPr>
        <w:t xml:space="preserve"> </w:t>
      </w:r>
      <w:proofErr w:type="spellStart"/>
      <w:r w:rsidR="00C02B2F">
        <w:rPr>
          <w:color w:val="000000"/>
          <w:sz w:val="24"/>
          <w:szCs w:val="24"/>
        </w:rPr>
        <w:t>Ligjit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nr</w:t>
      </w:r>
      <w:proofErr w:type="spellEnd"/>
      <w:r w:rsidR="0009296F" w:rsidRPr="0009296F">
        <w:rPr>
          <w:color w:val="000000"/>
          <w:sz w:val="24"/>
          <w:szCs w:val="24"/>
        </w:rPr>
        <w:t>. 72/2012 “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Organizimin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dhe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Funksionimin</w:t>
      </w:r>
      <w:proofErr w:type="spellEnd"/>
      <w:r w:rsidR="0009296F" w:rsidRPr="0009296F">
        <w:rPr>
          <w:color w:val="000000"/>
          <w:sz w:val="24"/>
          <w:szCs w:val="24"/>
        </w:rPr>
        <w:t xml:space="preserve"> e </w:t>
      </w:r>
      <w:proofErr w:type="spellStart"/>
      <w:r w:rsidR="0009296F" w:rsidRPr="0009296F">
        <w:rPr>
          <w:color w:val="000000"/>
          <w:sz w:val="24"/>
          <w:szCs w:val="24"/>
        </w:rPr>
        <w:t>Infrastrukturës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Kombëtare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Informacionit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Gjeohapësino</w:t>
      </w:r>
      <w:r w:rsidR="0009296F">
        <w:rPr>
          <w:color w:val="000000"/>
          <w:sz w:val="24"/>
          <w:szCs w:val="24"/>
        </w:rPr>
        <w:t>r</w:t>
      </w:r>
      <w:proofErr w:type="spellEnd"/>
      <w:r w:rsidR="0009296F">
        <w:rPr>
          <w:color w:val="000000"/>
          <w:sz w:val="24"/>
          <w:szCs w:val="24"/>
        </w:rPr>
        <w:t xml:space="preserve"> </w:t>
      </w:r>
      <w:proofErr w:type="spellStart"/>
      <w:r w:rsidR="0009296F">
        <w:rPr>
          <w:color w:val="000000"/>
          <w:sz w:val="24"/>
          <w:szCs w:val="24"/>
        </w:rPr>
        <w:t>në</w:t>
      </w:r>
      <w:proofErr w:type="spellEnd"/>
      <w:r w:rsidR="0009296F">
        <w:rPr>
          <w:color w:val="000000"/>
          <w:sz w:val="24"/>
          <w:szCs w:val="24"/>
        </w:rPr>
        <w:t xml:space="preserve"> </w:t>
      </w:r>
      <w:proofErr w:type="spellStart"/>
      <w:r w:rsidR="0009296F">
        <w:rPr>
          <w:color w:val="000000"/>
          <w:sz w:val="24"/>
          <w:szCs w:val="24"/>
        </w:rPr>
        <w:t>Republikën</w:t>
      </w:r>
      <w:proofErr w:type="spellEnd"/>
      <w:r w:rsidR="0009296F">
        <w:rPr>
          <w:color w:val="000000"/>
          <w:sz w:val="24"/>
          <w:szCs w:val="24"/>
        </w:rPr>
        <w:t xml:space="preserve"> e </w:t>
      </w:r>
      <w:proofErr w:type="spellStart"/>
      <w:r w:rsidR="0009296F">
        <w:rPr>
          <w:color w:val="000000"/>
          <w:sz w:val="24"/>
          <w:szCs w:val="24"/>
        </w:rPr>
        <w:t>Shqipërisë</w:t>
      </w:r>
      <w:proofErr w:type="spellEnd"/>
      <w:r w:rsidR="0009296F">
        <w:rPr>
          <w:color w:val="000000"/>
          <w:sz w:val="24"/>
          <w:szCs w:val="24"/>
        </w:rPr>
        <w:t xml:space="preserve">”, </w:t>
      </w:r>
      <w:proofErr w:type="spellStart"/>
      <w:r w:rsidR="007E40FE">
        <w:rPr>
          <w:color w:val="000000"/>
          <w:sz w:val="24"/>
          <w:szCs w:val="24"/>
        </w:rPr>
        <w:t>Vendimit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nr</w:t>
      </w:r>
      <w:proofErr w:type="spellEnd"/>
      <w:r w:rsidR="0009296F" w:rsidRPr="0009296F">
        <w:rPr>
          <w:color w:val="000000"/>
          <w:sz w:val="24"/>
          <w:szCs w:val="24"/>
        </w:rPr>
        <w:t xml:space="preserve">. 147, </w:t>
      </w:r>
      <w:proofErr w:type="spellStart"/>
      <w:r w:rsidR="0009296F" w:rsidRPr="0009296F">
        <w:rPr>
          <w:color w:val="000000"/>
          <w:sz w:val="24"/>
          <w:szCs w:val="24"/>
        </w:rPr>
        <w:t>datë</w:t>
      </w:r>
      <w:proofErr w:type="spellEnd"/>
      <w:r w:rsidR="0009296F" w:rsidRPr="0009296F">
        <w:rPr>
          <w:color w:val="000000"/>
          <w:sz w:val="24"/>
          <w:szCs w:val="24"/>
        </w:rPr>
        <w:t xml:space="preserve"> 20.2.2013, </w:t>
      </w:r>
      <w:proofErr w:type="spellStart"/>
      <w:r w:rsidR="0009296F" w:rsidRPr="0009296F">
        <w:rPr>
          <w:color w:val="000000"/>
          <w:sz w:val="24"/>
          <w:szCs w:val="24"/>
        </w:rPr>
        <w:t>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>
        <w:rPr>
          <w:color w:val="000000"/>
          <w:sz w:val="24"/>
          <w:szCs w:val="24"/>
        </w:rPr>
        <w:t>Këshillit</w:t>
      </w:r>
      <w:proofErr w:type="spellEnd"/>
      <w:r w:rsidR="0009296F">
        <w:rPr>
          <w:color w:val="000000"/>
          <w:sz w:val="24"/>
          <w:szCs w:val="24"/>
        </w:rPr>
        <w:t xml:space="preserve"> </w:t>
      </w:r>
      <w:proofErr w:type="spellStart"/>
      <w:r w:rsidR="0009296F">
        <w:rPr>
          <w:color w:val="000000"/>
          <w:sz w:val="24"/>
          <w:szCs w:val="24"/>
        </w:rPr>
        <w:t>të</w:t>
      </w:r>
      <w:proofErr w:type="spellEnd"/>
      <w:r w:rsidR="0009296F">
        <w:rPr>
          <w:color w:val="000000"/>
          <w:sz w:val="24"/>
          <w:szCs w:val="24"/>
        </w:rPr>
        <w:t xml:space="preserve"> </w:t>
      </w:r>
      <w:proofErr w:type="spellStart"/>
      <w:r w:rsidR="00C02B2F">
        <w:rPr>
          <w:color w:val="000000"/>
          <w:sz w:val="24"/>
          <w:szCs w:val="24"/>
        </w:rPr>
        <w:t>Ministrave</w:t>
      </w:r>
      <w:proofErr w:type="spellEnd"/>
      <w:r w:rsidR="00C02B2F">
        <w:rPr>
          <w:color w:val="000000"/>
          <w:sz w:val="24"/>
          <w:szCs w:val="24"/>
        </w:rPr>
        <w:t>, “</w:t>
      </w:r>
      <w:proofErr w:type="spellStart"/>
      <w:r w:rsidR="00C02B2F">
        <w:rPr>
          <w:color w:val="000000"/>
          <w:sz w:val="24"/>
          <w:szCs w:val="24"/>
        </w:rPr>
        <w:t>Për</w:t>
      </w:r>
      <w:proofErr w:type="spellEnd"/>
      <w:r w:rsidR="00C02B2F">
        <w:rPr>
          <w:color w:val="000000"/>
          <w:sz w:val="24"/>
          <w:szCs w:val="24"/>
        </w:rPr>
        <w:t xml:space="preserve"> </w:t>
      </w:r>
      <w:proofErr w:type="spellStart"/>
      <w:r w:rsidR="00697237">
        <w:rPr>
          <w:color w:val="000000"/>
          <w:sz w:val="24"/>
          <w:szCs w:val="24"/>
        </w:rPr>
        <w:t>miratimin</w:t>
      </w:r>
      <w:proofErr w:type="spellEnd"/>
      <w:r w:rsidR="00697237">
        <w:rPr>
          <w:color w:val="000000"/>
          <w:sz w:val="24"/>
          <w:szCs w:val="24"/>
        </w:rPr>
        <w:t xml:space="preserve"> e </w:t>
      </w:r>
      <w:proofErr w:type="spellStart"/>
      <w:r w:rsidR="00697237">
        <w:rPr>
          <w:color w:val="000000"/>
          <w:sz w:val="24"/>
          <w:szCs w:val="24"/>
        </w:rPr>
        <w:t>rregullores</w:t>
      </w:r>
      <w:proofErr w:type="spellEnd"/>
      <w:r w:rsidR="00697237">
        <w:rPr>
          <w:color w:val="000000"/>
          <w:sz w:val="24"/>
          <w:szCs w:val="24"/>
        </w:rPr>
        <w:t xml:space="preserve"> </w:t>
      </w:r>
      <w:r w:rsidR="0009296F" w:rsidRPr="0009296F">
        <w:rPr>
          <w:color w:val="000000"/>
          <w:sz w:val="24"/>
          <w:szCs w:val="24"/>
        </w:rPr>
        <w:t>“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organizimin</w:t>
      </w:r>
      <w:proofErr w:type="spellEnd"/>
      <w:r w:rsidR="00FE3C1C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dhe</w:t>
      </w:r>
      <w:proofErr w:type="spellEnd"/>
      <w:r w:rsidR="00FE3C1C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funksionimin</w:t>
      </w:r>
      <w:proofErr w:type="spellEnd"/>
      <w:r w:rsidR="00FE3C1C">
        <w:rPr>
          <w:color w:val="000000"/>
          <w:sz w:val="24"/>
          <w:szCs w:val="24"/>
        </w:rPr>
        <w:t xml:space="preserve"> e </w:t>
      </w:r>
      <w:proofErr w:type="spellStart"/>
      <w:r w:rsidR="00FE3C1C">
        <w:rPr>
          <w:color w:val="000000"/>
          <w:sz w:val="24"/>
          <w:szCs w:val="24"/>
        </w:rPr>
        <w:t>Autoritetit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Shtetëror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Informacioni</w:t>
      </w:r>
      <w:r w:rsidR="007E40FE">
        <w:rPr>
          <w:color w:val="000000"/>
          <w:sz w:val="24"/>
          <w:szCs w:val="24"/>
        </w:rPr>
        <w:t>n</w:t>
      </w:r>
      <w:proofErr w:type="spellEnd"/>
      <w:r w:rsidR="007E40FE">
        <w:rPr>
          <w:color w:val="000000"/>
          <w:sz w:val="24"/>
          <w:szCs w:val="24"/>
        </w:rPr>
        <w:t xml:space="preserve"> </w:t>
      </w:r>
      <w:proofErr w:type="spellStart"/>
      <w:r w:rsidR="007E40FE">
        <w:rPr>
          <w:color w:val="000000"/>
          <w:sz w:val="24"/>
          <w:szCs w:val="24"/>
        </w:rPr>
        <w:t>Gjeohapësinor</w:t>
      </w:r>
      <w:proofErr w:type="spellEnd"/>
      <w:r w:rsidR="007E40FE">
        <w:rPr>
          <w:color w:val="000000"/>
          <w:sz w:val="24"/>
          <w:szCs w:val="24"/>
        </w:rPr>
        <w:t xml:space="preserve">’””, </w:t>
      </w:r>
      <w:proofErr w:type="spellStart"/>
      <w:r w:rsidR="007E40FE">
        <w:rPr>
          <w:color w:val="000000"/>
          <w:sz w:val="24"/>
          <w:szCs w:val="24"/>
        </w:rPr>
        <w:t>të</w:t>
      </w:r>
      <w:proofErr w:type="spellEnd"/>
      <w:r w:rsidR="007E40FE">
        <w:rPr>
          <w:color w:val="000000"/>
          <w:sz w:val="24"/>
          <w:szCs w:val="24"/>
        </w:rPr>
        <w:t xml:space="preserve"> </w:t>
      </w:r>
      <w:proofErr w:type="spellStart"/>
      <w:r w:rsidR="007E40FE">
        <w:rPr>
          <w:color w:val="000000"/>
          <w:sz w:val="24"/>
          <w:szCs w:val="24"/>
        </w:rPr>
        <w:t>ndryshuar</w:t>
      </w:r>
      <w:proofErr w:type="spellEnd"/>
      <w:r w:rsidR="007E40FE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dhe</w:t>
      </w:r>
      <w:proofErr w:type="spellEnd"/>
      <w:r w:rsidR="00FE3C1C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Urdhrit</w:t>
      </w:r>
      <w:proofErr w:type="spellEnd"/>
      <w:r w:rsidR="00FE3C1C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Kryeministrit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nr</w:t>
      </w:r>
      <w:proofErr w:type="spellEnd"/>
      <w:r w:rsidR="0009296F" w:rsidRPr="0009296F">
        <w:rPr>
          <w:color w:val="000000"/>
          <w:sz w:val="24"/>
          <w:szCs w:val="24"/>
        </w:rPr>
        <w:t xml:space="preserve">. </w:t>
      </w:r>
      <w:r w:rsidR="00087CB2">
        <w:rPr>
          <w:color w:val="000000"/>
          <w:sz w:val="24"/>
          <w:szCs w:val="24"/>
        </w:rPr>
        <w:t>65</w:t>
      </w:r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datë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r w:rsidR="00087CB2">
        <w:rPr>
          <w:color w:val="000000"/>
          <w:sz w:val="24"/>
          <w:szCs w:val="24"/>
        </w:rPr>
        <w:t>19</w:t>
      </w:r>
      <w:r w:rsidR="0009296F" w:rsidRPr="0009296F">
        <w:rPr>
          <w:color w:val="000000"/>
          <w:sz w:val="24"/>
          <w:szCs w:val="24"/>
        </w:rPr>
        <w:t>.0</w:t>
      </w:r>
      <w:r w:rsidR="00087CB2">
        <w:rPr>
          <w:color w:val="000000"/>
          <w:sz w:val="24"/>
          <w:szCs w:val="24"/>
        </w:rPr>
        <w:t>5</w:t>
      </w:r>
      <w:r w:rsidR="0009296F" w:rsidRPr="0009296F">
        <w:rPr>
          <w:color w:val="000000"/>
          <w:sz w:val="24"/>
          <w:szCs w:val="24"/>
        </w:rPr>
        <w:t>.20</w:t>
      </w:r>
      <w:r w:rsidR="00087CB2">
        <w:rPr>
          <w:color w:val="000000"/>
          <w:sz w:val="24"/>
          <w:szCs w:val="24"/>
        </w:rPr>
        <w:t>23</w:t>
      </w:r>
      <w:r w:rsidR="0009296F" w:rsidRPr="0009296F">
        <w:rPr>
          <w:color w:val="000000"/>
          <w:sz w:val="24"/>
          <w:szCs w:val="24"/>
        </w:rPr>
        <w:t xml:space="preserve"> “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miratimin</w:t>
      </w:r>
      <w:proofErr w:type="spellEnd"/>
      <w:r w:rsidR="0009296F" w:rsidRPr="0009296F">
        <w:rPr>
          <w:color w:val="000000"/>
          <w:sz w:val="24"/>
          <w:szCs w:val="24"/>
        </w:rPr>
        <w:t xml:space="preserve"> e </w:t>
      </w:r>
      <w:proofErr w:type="spellStart"/>
      <w:r w:rsidR="0009296F" w:rsidRPr="0009296F">
        <w:rPr>
          <w:color w:val="000000"/>
          <w:sz w:val="24"/>
          <w:szCs w:val="24"/>
        </w:rPr>
        <w:t>strukturës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dhe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organikës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së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Autoritetit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Shtetëror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Informacionin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Gjeohapësinor</w:t>
      </w:r>
      <w:proofErr w:type="spellEnd"/>
      <w:r w:rsidR="0009296F" w:rsidRPr="0009296F">
        <w:rPr>
          <w:color w:val="000000"/>
          <w:sz w:val="24"/>
          <w:szCs w:val="24"/>
        </w:rPr>
        <w:t>”</w:t>
      </w:r>
      <w:r w:rsidR="00C02B2F">
        <w:rPr>
          <w:color w:val="000000"/>
          <w:sz w:val="24"/>
          <w:szCs w:val="24"/>
        </w:rPr>
        <w:t xml:space="preserve">, </w:t>
      </w:r>
      <w:proofErr w:type="spellStart"/>
      <w:r w:rsidRPr="0009296F">
        <w:rPr>
          <w:color w:val="202020"/>
          <w:sz w:val="24"/>
          <w:szCs w:val="24"/>
        </w:rPr>
        <w:t>Aut</w:t>
      </w:r>
      <w:r w:rsidRPr="0009296F">
        <w:rPr>
          <w:color w:val="202020"/>
          <w:spacing w:val="2"/>
          <w:sz w:val="24"/>
          <w:szCs w:val="24"/>
        </w:rPr>
        <w:t>o</w:t>
      </w:r>
      <w:r w:rsidRPr="0009296F">
        <w:rPr>
          <w:color w:val="202020"/>
          <w:sz w:val="24"/>
          <w:szCs w:val="24"/>
        </w:rPr>
        <w:t>rit</w:t>
      </w:r>
      <w:r w:rsidRPr="0009296F">
        <w:rPr>
          <w:color w:val="202020"/>
          <w:spacing w:val="-1"/>
          <w:sz w:val="24"/>
          <w:szCs w:val="24"/>
        </w:rPr>
        <w:t>e</w:t>
      </w:r>
      <w:r w:rsidRPr="0009296F">
        <w:rPr>
          <w:color w:val="202020"/>
          <w:sz w:val="24"/>
          <w:szCs w:val="24"/>
        </w:rPr>
        <w:t>ti</w:t>
      </w:r>
      <w:proofErr w:type="spellEnd"/>
      <w:r w:rsidRPr="0009296F">
        <w:rPr>
          <w:color w:val="202020"/>
          <w:spacing w:val="3"/>
          <w:sz w:val="24"/>
          <w:szCs w:val="24"/>
        </w:rPr>
        <w:t xml:space="preserve"> </w:t>
      </w:r>
      <w:r w:rsidR="0009296F" w:rsidRPr="0009296F">
        <w:rPr>
          <w:noProof/>
          <w:sz w:val="24"/>
          <w:szCs w:val="24"/>
          <w:lang w:val="sq-AL"/>
        </w:rPr>
        <w:t>Shtetëror për Informacionin Gjeohapësinor</w:t>
      </w:r>
      <w:r w:rsidR="0009296F"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sh</w:t>
      </w:r>
      <w:r>
        <w:rPr>
          <w:color w:val="202020"/>
          <w:spacing w:val="2"/>
          <w:sz w:val="24"/>
          <w:szCs w:val="24"/>
        </w:rPr>
        <w:t>p</w:t>
      </w:r>
      <w:r>
        <w:rPr>
          <w:color w:val="202020"/>
          <w:spacing w:val="-1"/>
          <w:sz w:val="24"/>
          <w:szCs w:val="24"/>
        </w:rPr>
        <w:t>a</w:t>
      </w:r>
      <w:r>
        <w:rPr>
          <w:color w:val="202020"/>
          <w:sz w:val="24"/>
          <w:szCs w:val="24"/>
        </w:rPr>
        <w:t>ll</w:t>
      </w:r>
      <w:proofErr w:type="spellEnd"/>
      <w:r>
        <w:rPr>
          <w:color w:val="202020"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color w:val="202020"/>
          <w:sz w:val="24"/>
          <w:szCs w:val="24"/>
        </w:rPr>
        <w:t>konku</w:t>
      </w:r>
      <w:r>
        <w:rPr>
          <w:color w:val="202020"/>
          <w:spacing w:val="-1"/>
          <w:sz w:val="24"/>
          <w:szCs w:val="24"/>
        </w:rPr>
        <w:t>r</w:t>
      </w:r>
      <w:r>
        <w:rPr>
          <w:color w:val="202020"/>
          <w:sz w:val="24"/>
          <w:szCs w:val="24"/>
        </w:rPr>
        <w:t>imin</w:t>
      </w:r>
      <w:proofErr w:type="spellEnd"/>
      <w:r>
        <w:rPr>
          <w:color w:val="202020"/>
          <w:sz w:val="24"/>
          <w:szCs w:val="24"/>
        </w:rPr>
        <w:t xml:space="preserve"> </w:t>
      </w:r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p</w:t>
      </w:r>
      <w:r>
        <w:rPr>
          <w:color w:val="000000"/>
          <w:spacing w:val="4"/>
          <w:sz w:val="24"/>
          <w:szCs w:val="24"/>
        </w:rPr>
        <w:t>ë</w:t>
      </w:r>
      <w:r>
        <w:rPr>
          <w:color w:val="000000"/>
          <w:sz w:val="24"/>
          <w:szCs w:val="24"/>
        </w:rPr>
        <w:t>r</w:t>
      </w:r>
      <w:proofErr w:type="spellEnd"/>
      <w:proofErr w:type="gramEnd"/>
      <w:r>
        <w:rPr>
          <w:color w:val="000000"/>
          <w:spacing w:val="9"/>
          <w:sz w:val="24"/>
          <w:szCs w:val="24"/>
        </w:rPr>
        <w:t xml:space="preserve"> </w:t>
      </w:r>
      <w:r>
        <w:rPr>
          <w:color w:val="202020"/>
          <w:sz w:val="24"/>
          <w:szCs w:val="24"/>
        </w:rPr>
        <w:t>1 (</w:t>
      </w:r>
      <w:proofErr w:type="spellStart"/>
      <w:r>
        <w:rPr>
          <w:color w:val="202020"/>
          <w:sz w:val="24"/>
          <w:szCs w:val="24"/>
        </w:rPr>
        <w:t>n</w:t>
      </w:r>
      <w:r>
        <w:rPr>
          <w:color w:val="202020"/>
          <w:spacing w:val="2"/>
          <w:sz w:val="24"/>
          <w:szCs w:val="24"/>
        </w:rPr>
        <w:t>j</w:t>
      </w:r>
      <w:r>
        <w:rPr>
          <w:color w:val="202020"/>
          <w:spacing w:val="-1"/>
          <w:sz w:val="24"/>
          <w:szCs w:val="24"/>
        </w:rPr>
        <w:t>ë</w:t>
      </w:r>
      <w:proofErr w:type="spellEnd"/>
      <w:r>
        <w:rPr>
          <w:color w:val="202020"/>
          <w:sz w:val="24"/>
          <w:szCs w:val="24"/>
        </w:rPr>
        <w:t xml:space="preserve">) </w:t>
      </w:r>
      <w:r>
        <w:rPr>
          <w:color w:val="000000"/>
          <w:spacing w:val="5"/>
          <w:sz w:val="24"/>
          <w:szCs w:val="24"/>
        </w:rPr>
        <w:t>v</w:t>
      </w:r>
      <w:r>
        <w:rPr>
          <w:color w:val="000000"/>
          <w:spacing w:val="4"/>
          <w:sz w:val="24"/>
          <w:szCs w:val="24"/>
        </w:rPr>
        <w:t>e</w:t>
      </w:r>
      <w:r>
        <w:rPr>
          <w:color w:val="000000"/>
          <w:spacing w:val="5"/>
          <w:sz w:val="24"/>
          <w:szCs w:val="24"/>
        </w:rPr>
        <w:t>n</w:t>
      </w:r>
      <w:r>
        <w:rPr>
          <w:color w:val="000000"/>
          <w:sz w:val="24"/>
          <w:szCs w:val="24"/>
        </w:rPr>
        <w:t>d</w:t>
      </w:r>
      <w:r>
        <w:rPr>
          <w:color w:val="000000"/>
          <w:spacing w:val="12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t</w:t>
      </w:r>
      <w:r>
        <w:rPr>
          <w:color w:val="000000"/>
          <w:sz w:val="24"/>
          <w:szCs w:val="24"/>
        </w:rPr>
        <w:t>ë</w:t>
      </w:r>
      <w:proofErr w:type="spellEnd"/>
      <w:r>
        <w:rPr>
          <w:color w:val="000000"/>
          <w:spacing w:val="8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li</w:t>
      </w:r>
      <w:r>
        <w:rPr>
          <w:color w:val="000000"/>
          <w:spacing w:val="6"/>
          <w:sz w:val="24"/>
          <w:szCs w:val="24"/>
        </w:rPr>
        <w:t>r</w:t>
      </w:r>
      <w:r>
        <w:rPr>
          <w:color w:val="000000"/>
          <w:sz w:val="24"/>
          <w:szCs w:val="24"/>
        </w:rPr>
        <w:t>ë</w:t>
      </w:r>
      <w:proofErr w:type="spellEnd"/>
      <w:r>
        <w:rPr>
          <w:color w:val="000000"/>
          <w:spacing w:val="8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pun</w:t>
      </w:r>
      <w:r>
        <w:rPr>
          <w:color w:val="000000"/>
          <w:sz w:val="24"/>
          <w:szCs w:val="24"/>
        </w:rPr>
        <w:t>e</w:t>
      </w:r>
      <w:proofErr w:type="spellEnd"/>
      <w:r>
        <w:rPr>
          <w:color w:val="000000"/>
          <w:spacing w:val="11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n</w:t>
      </w:r>
      <w:r>
        <w:rPr>
          <w:color w:val="000000"/>
          <w:sz w:val="24"/>
          <w:szCs w:val="24"/>
        </w:rPr>
        <w:t>ë</w:t>
      </w:r>
      <w:proofErr w:type="spellEnd"/>
      <w:r>
        <w:rPr>
          <w:color w:val="000000"/>
          <w:spacing w:val="8"/>
          <w:sz w:val="24"/>
          <w:szCs w:val="24"/>
        </w:rPr>
        <w:t xml:space="preserve"> </w:t>
      </w:r>
      <w:proofErr w:type="spellStart"/>
      <w:r>
        <w:rPr>
          <w:color w:val="000000"/>
          <w:spacing w:val="7"/>
          <w:sz w:val="24"/>
          <w:szCs w:val="24"/>
        </w:rPr>
        <w:t>p</w:t>
      </w:r>
      <w:r>
        <w:rPr>
          <w:color w:val="000000"/>
          <w:spacing w:val="5"/>
          <w:sz w:val="24"/>
          <w:szCs w:val="24"/>
        </w:rPr>
        <w:t>o</w:t>
      </w:r>
      <w:r>
        <w:rPr>
          <w:color w:val="000000"/>
          <w:spacing w:val="6"/>
          <w:sz w:val="24"/>
          <w:szCs w:val="24"/>
        </w:rPr>
        <w:t>z</w:t>
      </w:r>
      <w:r>
        <w:rPr>
          <w:color w:val="000000"/>
          <w:spacing w:val="5"/>
          <w:sz w:val="24"/>
          <w:szCs w:val="24"/>
        </w:rPr>
        <w:t>i</w:t>
      </w:r>
      <w:r>
        <w:rPr>
          <w:color w:val="000000"/>
          <w:spacing w:val="4"/>
          <w:sz w:val="24"/>
          <w:szCs w:val="24"/>
        </w:rPr>
        <w:t>c</w:t>
      </w:r>
      <w:r>
        <w:rPr>
          <w:color w:val="000000"/>
          <w:spacing w:val="5"/>
          <w:sz w:val="24"/>
          <w:szCs w:val="24"/>
        </w:rPr>
        <w:t>ionin</w:t>
      </w:r>
      <w:proofErr w:type="spellEnd"/>
      <w:r>
        <w:rPr>
          <w:color w:val="000000"/>
          <w:sz w:val="24"/>
          <w:szCs w:val="24"/>
        </w:rPr>
        <w:t>:</w:t>
      </w:r>
    </w:p>
    <w:p w:rsidR="00F432A0" w:rsidRDefault="00F432A0" w:rsidP="00C26F60">
      <w:pPr>
        <w:spacing w:before="4" w:line="276" w:lineRule="auto"/>
        <w:rPr>
          <w:sz w:val="28"/>
          <w:szCs w:val="28"/>
        </w:rPr>
      </w:pPr>
    </w:p>
    <w:p w:rsidR="00F432A0" w:rsidRPr="0009296F" w:rsidRDefault="00697237" w:rsidP="00C26F60">
      <w:pPr>
        <w:pStyle w:val="ListParagraph"/>
        <w:numPr>
          <w:ilvl w:val="0"/>
          <w:numId w:val="2"/>
        </w:numPr>
        <w:tabs>
          <w:tab w:val="left" w:pos="820"/>
        </w:tabs>
        <w:spacing w:line="276" w:lineRule="auto"/>
        <w:ind w:right="734"/>
        <w:jc w:val="both"/>
        <w:rPr>
          <w:sz w:val="24"/>
          <w:szCs w:val="24"/>
        </w:rPr>
      </w:pPr>
      <w:r w:rsidRPr="00697237">
        <w:rPr>
          <w:b/>
          <w:spacing w:val="1"/>
          <w:sz w:val="24"/>
          <w:szCs w:val="24"/>
        </w:rPr>
        <w:t xml:space="preserve">Specialist </w:t>
      </w:r>
      <w:proofErr w:type="spellStart"/>
      <w:r w:rsidRPr="00697237">
        <w:rPr>
          <w:b/>
          <w:spacing w:val="1"/>
          <w:sz w:val="24"/>
          <w:szCs w:val="24"/>
        </w:rPr>
        <w:t>në</w:t>
      </w:r>
      <w:proofErr w:type="spellEnd"/>
      <w:r w:rsidRPr="00697237">
        <w:rPr>
          <w:b/>
          <w:spacing w:val="1"/>
          <w:sz w:val="24"/>
          <w:szCs w:val="24"/>
        </w:rPr>
        <w:t xml:space="preserve"> </w:t>
      </w:r>
      <w:proofErr w:type="spellStart"/>
      <w:r w:rsidRPr="00697237">
        <w:rPr>
          <w:b/>
          <w:spacing w:val="1"/>
          <w:sz w:val="24"/>
          <w:szCs w:val="24"/>
        </w:rPr>
        <w:t>Sektorin</w:t>
      </w:r>
      <w:proofErr w:type="spellEnd"/>
      <w:r w:rsidRPr="00697237">
        <w:rPr>
          <w:b/>
          <w:spacing w:val="1"/>
          <w:sz w:val="24"/>
          <w:szCs w:val="24"/>
        </w:rPr>
        <w:t xml:space="preserve"> e </w:t>
      </w:r>
      <w:proofErr w:type="spellStart"/>
      <w:r w:rsidR="00421C62">
        <w:rPr>
          <w:b/>
          <w:spacing w:val="1"/>
          <w:sz w:val="24"/>
          <w:szCs w:val="24"/>
        </w:rPr>
        <w:t>Koordinimit</w:t>
      </w:r>
      <w:proofErr w:type="spellEnd"/>
      <w:r w:rsidR="00421C62">
        <w:rPr>
          <w:b/>
          <w:spacing w:val="1"/>
          <w:sz w:val="24"/>
          <w:szCs w:val="24"/>
        </w:rPr>
        <w:t xml:space="preserve"> </w:t>
      </w:r>
      <w:proofErr w:type="spellStart"/>
      <w:r w:rsidR="00421C62">
        <w:rPr>
          <w:b/>
          <w:spacing w:val="1"/>
          <w:sz w:val="24"/>
          <w:szCs w:val="24"/>
        </w:rPr>
        <w:t>për</w:t>
      </w:r>
      <w:proofErr w:type="spellEnd"/>
      <w:r w:rsidR="00421C62">
        <w:rPr>
          <w:b/>
          <w:spacing w:val="1"/>
          <w:sz w:val="24"/>
          <w:szCs w:val="24"/>
        </w:rPr>
        <w:t xml:space="preserve"> NSDI,</w:t>
      </w:r>
      <w:r w:rsidRPr="00697237">
        <w:rPr>
          <w:b/>
          <w:spacing w:val="1"/>
          <w:sz w:val="24"/>
          <w:szCs w:val="24"/>
        </w:rPr>
        <w:t xml:space="preserve"> </w:t>
      </w:r>
      <w:proofErr w:type="spellStart"/>
      <w:r w:rsidRPr="00697237">
        <w:rPr>
          <w:b/>
          <w:spacing w:val="1"/>
          <w:sz w:val="24"/>
          <w:szCs w:val="24"/>
        </w:rPr>
        <w:t>në</w:t>
      </w:r>
      <w:proofErr w:type="spellEnd"/>
      <w:r w:rsidRPr="00697237">
        <w:rPr>
          <w:b/>
          <w:spacing w:val="1"/>
          <w:sz w:val="24"/>
          <w:szCs w:val="24"/>
        </w:rPr>
        <w:t xml:space="preserve"> </w:t>
      </w:r>
      <w:proofErr w:type="spellStart"/>
      <w:r w:rsidRPr="00697237">
        <w:rPr>
          <w:b/>
          <w:spacing w:val="1"/>
          <w:sz w:val="24"/>
          <w:szCs w:val="24"/>
        </w:rPr>
        <w:t>Drejtorinë</w:t>
      </w:r>
      <w:proofErr w:type="spellEnd"/>
      <w:r w:rsidRPr="00697237">
        <w:rPr>
          <w:b/>
          <w:spacing w:val="1"/>
          <w:sz w:val="24"/>
          <w:szCs w:val="24"/>
        </w:rPr>
        <w:t xml:space="preserve"> e</w:t>
      </w:r>
      <w:r w:rsidR="00421C62">
        <w:rPr>
          <w:b/>
          <w:spacing w:val="1"/>
          <w:sz w:val="24"/>
          <w:szCs w:val="24"/>
        </w:rPr>
        <w:t xml:space="preserve"> </w:t>
      </w:r>
      <w:proofErr w:type="spellStart"/>
      <w:r w:rsidR="00421C62">
        <w:rPr>
          <w:b/>
          <w:spacing w:val="1"/>
          <w:sz w:val="24"/>
          <w:szCs w:val="24"/>
        </w:rPr>
        <w:t>Koordinimit</w:t>
      </w:r>
      <w:proofErr w:type="spellEnd"/>
      <w:r w:rsidR="00421C62">
        <w:rPr>
          <w:b/>
          <w:spacing w:val="1"/>
          <w:sz w:val="24"/>
          <w:szCs w:val="24"/>
        </w:rPr>
        <w:t xml:space="preserve"> </w:t>
      </w:r>
      <w:proofErr w:type="spellStart"/>
      <w:r w:rsidR="00421C62">
        <w:rPr>
          <w:b/>
          <w:spacing w:val="1"/>
          <w:sz w:val="24"/>
          <w:szCs w:val="24"/>
        </w:rPr>
        <w:t>dhe</w:t>
      </w:r>
      <w:proofErr w:type="spellEnd"/>
      <w:r w:rsidR="00421C62">
        <w:rPr>
          <w:b/>
          <w:spacing w:val="1"/>
          <w:sz w:val="24"/>
          <w:szCs w:val="24"/>
        </w:rPr>
        <w:t xml:space="preserve"> </w:t>
      </w:r>
      <w:proofErr w:type="spellStart"/>
      <w:r w:rsidR="00421C62">
        <w:rPr>
          <w:b/>
          <w:spacing w:val="1"/>
          <w:sz w:val="24"/>
          <w:szCs w:val="24"/>
        </w:rPr>
        <w:t>Projekteve</w:t>
      </w:r>
      <w:proofErr w:type="spellEnd"/>
      <w:r w:rsidRPr="00697237">
        <w:rPr>
          <w:b/>
          <w:spacing w:val="1"/>
          <w:sz w:val="24"/>
          <w:szCs w:val="24"/>
        </w:rPr>
        <w:t xml:space="preserve">, </w:t>
      </w:r>
      <w:proofErr w:type="spellStart"/>
      <w:r w:rsidR="0009296F" w:rsidRPr="0009296F">
        <w:rPr>
          <w:b/>
          <w:spacing w:val="1"/>
          <w:sz w:val="24"/>
          <w:szCs w:val="24"/>
        </w:rPr>
        <w:t>në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Autoritetin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Shtetëror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për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Informacionin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Gjeohapësinor</w:t>
      </w:r>
      <w:proofErr w:type="spellEnd"/>
    </w:p>
    <w:p w:rsidR="00F432A0" w:rsidRDefault="00F432A0" w:rsidP="00C26F60">
      <w:pPr>
        <w:spacing w:before="19" w:line="276" w:lineRule="auto"/>
        <w:rPr>
          <w:sz w:val="26"/>
          <w:szCs w:val="26"/>
        </w:rPr>
      </w:pPr>
    </w:p>
    <w:p w:rsidR="00F432A0" w:rsidRDefault="006C10ED" w:rsidP="00C26F60">
      <w:pPr>
        <w:spacing w:line="276" w:lineRule="auto"/>
        <w:ind w:left="100" w:right="97"/>
        <w:jc w:val="both"/>
        <w:rPr>
          <w:sz w:val="24"/>
          <w:szCs w:val="24"/>
        </w:rPr>
      </w:pPr>
      <w:r>
        <w:rPr>
          <w:b/>
          <w:spacing w:val="4"/>
          <w:sz w:val="24"/>
          <w:szCs w:val="24"/>
        </w:rPr>
        <w:t>D</w:t>
      </w:r>
      <w:r>
        <w:rPr>
          <w:b/>
          <w:spacing w:val="5"/>
          <w:sz w:val="24"/>
          <w:szCs w:val="24"/>
        </w:rPr>
        <w:t>ET</w:t>
      </w:r>
      <w:r>
        <w:rPr>
          <w:b/>
          <w:spacing w:val="4"/>
          <w:sz w:val="24"/>
          <w:szCs w:val="24"/>
        </w:rPr>
        <w:t>YRA</w:t>
      </w:r>
      <w:r>
        <w:rPr>
          <w:b/>
          <w:sz w:val="24"/>
          <w:szCs w:val="24"/>
        </w:rPr>
        <w:t xml:space="preserve">T </w:t>
      </w:r>
      <w:r>
        <w:rPr>
          <w:b/>
          <w:spacing w:val="4"/>
          <w:sz w:val="24"/>
          <w:szCs w:val="24"/>
        </w:rPr>
        <w:t>D</w:t>
      </w:r>
      <w:r>
        <w:rPr>
          <w:b/>
          <w:spacing w:val="5"/>
          <w:sz w:val="24"/>
          <w:szCs w:val="24"/>
        </w:rPr>
        <w:t>H</w:t>
      </w:r>
      <w:r>
        <w:rPr>
          <w:b/>
          <w:sz w:val="24"/>
          <w:szCs w:val="24"/>
        </w:rPr>
        <w:t>E</w:t>
      </w:r>
      <w:r>
        <w:rPr>
          <w:b/>
          <w:spacing w:val="2"/>
          <w:sz w:val="24"/>
          <w:szCs w:val="24"/>
        </w:rPr>
        <w:t xml:space="preserve"> P</w:t>
      </w:r>
      <w:r>
        <w:rPr>
          <w:b/>
          <w:spacing w:val="8"/>
          <w:sz w:val="24"/>
          <w:szCs w:val="24"/>
        </w:rPr>
        <w:t>Ë</w:t>
      </w:r>
      <w:r>
        <w:rPr>
          <w:b/>
          <w:spacing w:val="4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5"/>
          <w:sz w:val="24"/>
          <w:szCs w:val="24"/>
        </w:rPr>
        <w:t>J</w:t>
      </w:r>
      <w:r>
        <w:rPr>
          <w:b/>
          <w:spacing w:val="8"/>
          <w:sz w:val="24"/>
          <w:szCs w:val="24"/>
        </w:rPr>
        <w:t>E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5"/>
          <w:sz w:val="24"/>
          <w:szCs w:val="24"/>
        </w:rPr>
        <w:t>JË</w:t>
      </w:r>
      <w:r>
        <w:rPr>
          <w:b/>
          <w:spacing w:val="6"/>
          <w:sz w:val="24"/>
          <w:szCs w:val="24"/>
        </w:rPr>
        <w:t>S</w:t>
      </w:r>
      <w:r>
        <w:rPr>
          <w:b/>
          <w:spacing w:val="5"/>
          <w:sz w:val="24"/>
          <w:szCs w:val="24"/>
        </w:rPr>
        <w:t>IT</w:t>
      </w:r>
      <w:r>
        <w:rPr>
          <w:b/>
          <w:sz w:val="24"/>
          <w:szCs w:val="24"/>
        </w:rPr>
        <w:t>Ë E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P</w:t>
      </w:r>
      <w:r>
        <w:rPr>
          <w:b/>
          <w:spacing w:val="5"/>
          <w:sz w:val="24"/>
          <w:szCs w:val="24"/>
        </w:rPr>
        <w:t>O</w:t>
      </w:r>
      <w:r>
        <w:rPr>
          <w:b/>
          <w:spacing w:val="3"/>
          <w:sz w:val="24"/>
          <w:szCs w:val="24"/>
        </w:rPr>
        <w:t>Z</w:t>
      </w:r>
      <w:r>
        <w:rPr>
          <w:b/>
          <w:spacing w:val="5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C</w:t>
      </w:r>
      <w:r>
        <w:rPr>
          <w:b/>
          <w:spacing w:val="5"/>
          <w:sz w:val="24"/>
          <w:szCs w:val="24"/>
        </w:rPr>
        <w:t>IO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5"/>
          <w:sz w:val="24"/>
          <w:szCs w:val="24"/>
        </w:rPr>
        <w:t>I</w:t>
      </w:r>
      <w:r>
        <w:rPr>
          <w:b/>
          <w:sz w:val="24"/>
          <w:szCs w:val="24"/>
        </w:rPr>
        <w:t>T</w:t>
      </w:r>
      <w:r>
        <w:rPr>
          <w:b/>
          <w:spacing w:val="2"/>
          <w:sz w:val="24"/>
          <w:szCs w:val="24"/>
        </w:rPr>
        <w:t xml:space="preserve"> P</w:t>
      </w:r>
      <w:r>
        <w:rPr>
          <w:b/>
          <w:spacing w:val="8"/>
          <w:sz w:val="24"/>
          <w:szCs w:val="24"/>
        </w:rPr>
        <w:t>Ë</w:t>
      </w:r>
      <w:r>
        <w:rPr>
          <w:b/>
          <w:spacing w:val="4"/>
          <w:sz w:val="24"/>
          <w:szCs w:val="24"/>
        </w:rPr>
        <w:t>RM</w:t>
      </w:r>
      <w:r>
        <w:rPr>
          <w:b/>
          <w:spacing w:val="8"/>
          <w:sz w:val="24"/>
          <w:szCs w:val="24"/>
        </w:rPr>
        <w:t>B</w:t>
      </w:r>
      <w:r>
        <w:rPr>
          <w:b/>
          <w:spacing w:val="4"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>J</w:t>
      </w:r>
      <w:r>
        <w:rPr>
          <w:b/>
          <w:spacing w:val="4"/>
          <w:sz w:val="24"/>
          <w:szCs w:val="24"/>
        </w:rPr>
        <w:t>N</w:t>
      </w:r>
      <w:r>
        <w:rPr>
          <w:b/>
          <w:sz w:val="24"/>
          <w:szCs w:val="24"/>
        </w:rPr>
        <w:t>Ë</w:t>
      </w:r>
      <w:r>
        <w:rPr>
          <w:b/>
          <w:spacing w:val="2"/>
          <w:sz w:val="24"/>
          <w:szCs w:val="24"/>
        </w:rPr>
        <w:t xml:space="preserve"> P</w:t>
      </w:r>
      <w:r>
        <w:rPr>
          <w:b/>
          <w:spacing w:val="5"/>
          <w:sz w:val="24"/>
          <w:szCs w:val="24"/>
        </w:rPr>
        <w:t>O</w:t>
      </w:r>
      <w:r>
        <w:rPr>
          <w:b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6"/>
          <w:sz w:val="24"/>
          <w:szCs w:val="24"/>
        </w:rPr>
        <w:t>U</w:t>
      </w:r>
      <w:r>
        <w:rPr>
          <w:b/>
          <w:sz w:val="24"/>
          <w:szCs w:val="24"/>
        </w:rPr>
        <w:t xml:space="preserve">K </w:t>
      </w:r>
      <w:r>
        <w:rPr>
          <w:b/>
          <w:spacing w:val="3"/>
          <w:sz w:val="24"/>
          <w:szCs w:val="24"/>
        </w:rPr>
        <w:t>K</w:t>
      </w:r>
      <w:r>
        <w:rPr>
          <w:b/>
          <w:spacing w:val="6"/>
          <w:sz w:val="24"/>
          <w:szCs w:val="24"/>
        </w:rPr>
        <w:t>U</w:t>
      </w:r>
      <w:r>
        <w:rPr>
          <w:b/>
          <w:spacing w:val="2"/>
          <w:sz w:val="24"/>
          <w:szCs w:val="24"/>
        </w:rPr>
        <w:t>F</w:t>
      </w:r>
      <w:r>
        <w:rPr>
          <w:b/>
          <w:spacing w:val="7"/>
          <w:sz w:val="24"/>
          <w:szCs w:val="24"/>
        </w:rPr>
        <w:t>I</w:t>
      </w:r>
      <w:r>
        <w:rPr>
          <w:b/>
          <w:spacing w:val="3"/>
          <w:sz w:val="24"/>
          <w:szCs w:val="24"/>
        </w:rPr>
        <w:t>Z</w:t>
      </w:r>
      <w:r>
        <w:rPr>
          <w:b/>
          <w:spacing w:val="5"/>
          <w:sz w:val="24"/>
          <w:szCs w:val="24"/>
        </w:rPr>
        <w:t>OHE</w:t>
      </w:r>
      <w:r>
        <w:rPr>
          <w:b/>
          <w:sz w:val="24"/>
          <w:szCs w:val="24"/>
        </w:rPr>
        <w:t>N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8"/>
          <w:sz w:val="24"/>
          <w:szCs w:val="24"/>
        </w:rPr>
        <w:t>Ë</w:t>
      </w:r>
      <w:r>
        <w:rPr>
          <w:b/>
          <w:sz w:val="24"/>
          <w:szCs w:val="24"/>
        </w:rPr>
        <w:t>:</w:t>
      </w:r>
    </w:p>
    <w:p w:rsidR="00F432A0" w:rsidRDefault="00F432A0" w:rsidP="00C26F60">
      <w:pPr>
        <w:spacing w:line="276" w:lineRule="auto"/>
        <w:jc w:val="both"/>
      </w:pPr>
    </w:p>
    <w:p w:rsidR="00A15AE9" w:rsidRPr="00A15AE9" w:rsidRDefault="00A15AE9" w:rsidP="00421C62">
      <w:pPr>
        <w:pStyle w:val="ListParagraph"/>
        <w:numPr>
          <w:ilvl w:val="0"/>
          <w:numId w:val="12"/>
        </w:numPr>
        <w:spacing w:line="276" w:lineRule="auto"/>
        <w:jc w:val="both"/>
        <w:rPr>
          <w:sz w:val="24"/>
          <w:szCs w:val="24"/>
          <w:lang w:val="sq-AL"/>
        </w:rPr>
      </w:pPr>
      <w:r w:rsidRPr="00A15AE9">
        <w:rPr>
          <w:sz w:val="24"/>
          <w:szCs w:val="24"/>
          <w:lang w:val="sq-AL"/>
        </w:rPr>
        <w:t>Mer</w:t>
      </w:r>
      <w:r>
        <w:rPr>
          <w:sz w:val="24"/>
          <w:szCs w:val="24"/>
          <w:lang w:val="sq-AL"/>
        </w:rPr>
        <w:t>r</w:t>
      </w:r>
      <w:r w:rsidRPr="00A15AE9">
        <w:rPr>
          <w:sz w:val="24"/>
          <w:szCs w:val="24"/>
          <w:lang w:val="sq-AL"/>
        </w:rPr>
        <w:t xml:space="preserve"> pjesë në</w:t>
      </w:r>
      <w:r w:rsidR="00421C62">
        <w:rPr>
          <w:sz w:val="24"/>
          <w:szCs w:val="24"/>
          <w:lang w:val="sq-AL"/>
        </w:rPr>
        <w:t xml:space="preserve"> </w:t>
      </w:r>
      <w:r w:rsidRPr="00A15AE9">
        <w:rPr>
          <w:sz w:val="24"/>
          <w:szCs w:val="24"/>
          <w:lang w:val="sq-AL"/>
        </w:rPr>
        <w:t>hartimin e  akteve  administrative dhe nënligjore (forma, procedura dhe përmbajtja gjuhësore dhe ligjore) që lidhen me krijimin, përditësimin, shkëmbimin aksesin dhe përdorimin e informacionit gjeohapësinor dhe shërbimet e gjeohapësinore.</w:t>
      </w:r>
    </w:p>
    <w:p w:rsidR="00A15AE9" w:rsidRPr="00A15AE9" w:rsidRDefault="00A15AE9" w:rsidP="00421C62">
      <w:pPr>
        <w:pStyle w:val="ListParagraph"/>
        <w:numPr>
          <w:ilvl w:val="0"/>
          <w:numId w:val="12"/>
        </w:numPr>
        <w:spacing w:line="276" w:lineRule="auto"/>
        <w:jc w:val="both"/>
        <w:rPr>
          <w:sz w:val="24"/>
          <w:szCs w:val="24"/>
          <w:lang w:val="sq-AL"/>
        </w:rPr>
      </w:pPr>
      <w:r w:rsidRPr="00A15AE9">
        <w:rPr>
          <w:sz w:val="24"/>
          <w:szCs w:val="24"/>
          <w:lang w:val="sq-AL"/>
        </w:rPr>
        <w:t>Përgjigjet për bashkërendimin institucional me autoritetet përgjegjëse për respektimin  e standardeve shtetërore dhe rregullave uniforme (administrative dhe teknike) për krijimin, përditësimin dhe  administrimin e infrastrukturës gjeohapësinore për temat përkatëse sipas nenit 11 të ligjit</w:t>
      </w:r>
      <w:r w:rsidR="00274301">
        <w:rPr>
          <w:sz w:val="24"/>
          <w:szCs w:val="24"/>
          <w:lang w:val="sq-AL"/>
        </w:rPr>
        <w:t xml:space="preserve"> nr.</w:t>
      </w:r>
      <w:r w:rsidRPr="00A15AE9">
        <w:rPr>
          <w:sz w:val="24"/>
          <w:szCs w:val="24"/>
          <w:lang w:val="sq-AL"/>
        </w:rPr>
        <w:t xml:space="preserve"> 72/2012.</w:t>
      </w:r>
    </w:p>
    <w:p w:rsidR="00A15AE9" w:rsidRPr="00A15AE9" w:rsidRDefault="00A15AE9" w:rsidP="00421C62">
      <w:pPr>
        <w:pStyle w:val="ListParagraph"/>
        <w:numPr>
          <w:ilvl w:val="0"/>
          <w:numId w:val="12"/>
        </w:numPr>
        <w:spacing w:line="276" w:lineRule="auto"/>
        <w:jc w:val="both"/>
        <w:rPr>
          <w:sz w:val="24"/>
          <w:szCs w:val="24"/>
          <w:lang w:val="sq-AL"/>
        </w:rPr>
      </w:pPr>
      <w:r w:rsidRPr="00A15AE9">
        <w:rPr>
          <w:sz w:val="24"/>
          <w:szCs w:val="24"/>
          <w:lang w:val="sq-AL"/>
        </w:rPr>
        <w:t>Ndjek zbat</w:t>
      </w:r>
      <w:r w:rsidR="00274301">
        <w:rPr>
          <w:sz w:val="24"/>
          <w:szCs w:val="24"/>
          <w:lang w:val="sq-AL"/>
        </w:rPr>
        <w:t xml:space="preserve">imin e afateve dhe procedurave </w:t>
      </w:r>
      <w:r w:rsidRPr="00A15AE9">
        <w:rPr>
          <w:sz w:val="24"/>
          <w:szCs w:val="24"/>
          <w:lang w:val="sq-AL"/>
        </w:rPr>
        <w:t>nga autoritetet përgjegjëse për depozitimin e nismave apo sistemeve të informacionit gjeografik sipas përcaktimeve në ligjin</w:t>
      </w:r>
      <w:r w:rsidR="00274301">
        <w:rPr>
          <w:sz w:val="24"/>
          <w:szCs w:val="24"/>
          <w:lang w:val="sq-AL"/>
        </w:rPr>
        <w:t xml:space="preserve"> nr.</w:t>
      </w:r>
      <w:r w:rsidRPr="00A15AE9">
        <w:rPr>
          <w:sz w:val="24"/>
          <w:szCs w:val="24"/>
          <w:lang w:val="sq-AL"/>
        </w:rPr>
        <w:t xml:space="preserve"> 72/2012 dhe akteve nënligjore në zbatim të tij.</w:t>
      </w:r>
    </w:p>
    <w:p w:rsidR="00A15AE9" w:rsidRPr="00A15AE9" w:rsidRDefault="00A15AE9" w:rsidP="00421C62">
      <w:pPr>
        <w:pStyle w:val="ListParagraph"/>
        <w:numPr>
          <w:ilvl w:val="0"/>
          <w:numId w:val="12"/>
        </w:numPr>
        <w:spacing w:line="276" w:lineRule="auto"/>
        <w:jc w:val="both"/>
        <w:rPr>
          <w:sz w:val="24"/>
          <w:szCs w:val="24"/>
          <w:lang w:val="sq-AL"/>
        </w:rPr>
      </w:pPr>
      <w:r w:rsidRPr="00A15AE9">
        <w:rPr>
          <w:sz w:val="24"/>
          <w:szCs w:val="24"/>
          <w:lang w:val="sq-AL"/>
        </w:rPr>
        <w:t>Përgjigjet për organizimin, evidentimin dhe publikimin e aktiviteteve, hartimin dhe publikimin  e materialeve për  arritjet e ASIG në përmbushje të objektivave institucionale.</w:t>
      </w:r>
    </w:p>
    <w:p w:rsidR="00A15AE9" w:rsidRPr="00A15AE9" w:rsidRDefault="00A15AE9" w:rsidP="00421C62">
      <w:pPr>
        <w:pStyle w:val="ListParagraph"/>
        <w:numPr>
          <w:ilvl w:val="0"/>
          <w:numId w:val="12"/>
        </w:numPr>
        <w:spacing w:line="276" w:lineRule="auto"/>
        <w:jc w:val="both"/>
        <w:rPr>
          <w:sz w:val="24"/>
          <w:szCs w:val="24"/>
          <w:lang w:val="sq-AL"/>
        </w:rPr>
      </w:pPr>
      <w:r w:rsidRPr="00A15AE9">
        <w:rPr>
          <w:sz w:val="24"/>
          <w:szCs w:val="24"/>
          <w:lang w:val="sq-AL"/>
        </w:rPr>
        <w:t>Përgjigjet për komunikimin me publikun lidhur me shërbimet që ofrohen nga ASIG n</w:t>
      </w:r>
      <w:r w:rsidR="00274301">
        <w:rPr>
          <w:sz w:val="24"/>
          <w:szCs w:val="24"/>
          <w:lang w:val="sq-AL"/>
        </w:rPr>
        <w:t xml:space="preserve">ëpërmjet Gjeoportalit Kombëtar </w:t>
      </w:r>
      <w:r w:rsidRPr="00A15AE9">
        <w:rPr>
          <w:sz w:val="24"/>
          <w:szCs w:val="24"/>
          <w:lang w:val="sq-AL"/>
        </w:rPr>
        <w:t>apo zbatimin nga institucioni të planit të komunikimit dhe programit të transparencës bazuar në  kuadrin ligjor përkatës.</w:t>
      </w:r>
    </w:p>
    <w:p w:rsidR="00A15AE9" w:rsidRPr="00A15AE9" w:rsidRDefault="00A15AE9" w:rsidP="00421C62">
      <w:pPr>
        <w:pStyle w:val="ListParagraph"/>
        <w:numPr>
          <w:ilvl w:val="0"/>
          <w:numId w:val="12"/>
        </w:numPr>
        <w:spacing w:line="276" w:lineRule="auto"/>
        <w:jc w:val="both"/>
        <w:rPr>
          <w:sz w:val="24"/>
          <w:szCs w:val="24"/>
          <w:lang w:val="sq-AL"/>
        </w:rPr>
      </w:pPr>
      <w:r w:rsidRPr="00A15AE9">
        <w:rPr>
          <w:sz w:val="24"/>
          <w:szCs w:val="24"/>
          <w:lang w:val="sq-AL"/>
        </w:rPr>
        <w:t>Kontrollon dhe redakton nga pikëpamja gjuhësore apo e përputhshmërisë ligjore dhe teknikës së hartimit draftet e akteve nënligjore dhe relacioneve shpjegues të paraqitura nga sektorët përkatës para se ato të dërgohen për miratim.</w:t>
      </w:r>
    </w:p>
    <w:p w:rsidR="00A15AE9" w:rsidRPr="00A15AE9" w:rsidRDefault="00A15AE9" w:rsidP="00421C62">
      <w:pPr>
        <w:pStyle w:val="ListParagraph"/>
        <w:numPr>
          <w:ilvl w:val="0"/>
          <w:numId w:val="12"/>
        </w:numPr>
        <w:spacing w:line="276" w:lineRule="auto"/>
        <w:jc w:val="both"/>
        <w:rPr>
          <w:sz w:val="24"/>
          <w:szCs w:val="24"/>
          <w:lang w:val="sq-AL"/>
        </w:rPr>
      </w:pPr>
      <w:r w:rsidRPr="00A15AE9">
        <w:rPr>
          <w:sz w:val="24"/>
          <w:szCs w:val="24"/>
          <w:lang w:val="sq-AL"/>
        </w:rPr>
        <w:t>Përgjigjet për  organizimin e mbledhjeve të Bordit të Informacionit Gjeohapësinore (BIG), sigurimin e infrastrukturës së nevojshme, përgatitjen e dosjeve me dokumentacionin e nevojshëm që do të shqyrtohet në BIG dhe dokumenton me shkrim mbledhjet e BIG, në zbatim të rolit të ASIG si sekretariat teknik i BIG.</w:t>
      </w:r>
    </w:p>
    <w:p w:rsidR="00A15AE9" w:rsidRPr="00A15AE9" w:rsidRDefault="00A15AE9" w:rsidP="00421C62">
      <w:pPr>
        <w:pStyle w:val="ListParagraph"/>
        <w:numPr>
          <w:ilvl w:val="0"/>
          <w:numId w:val="12"/>
        </w:numPr>
        <w:spacing w:line="276" w:lineRule="auto"/>
        <w:jc w:val="both"/>
        <w:rPr>
          <w:sz w:val="24"/>
          <w:szCs w:val="24"/>
          <w:lang w:val="sq-AL"/>
        </w:rPr>
      </w:pPr>
      <w:r w:rsidRPr="00A15AE9">
        <w:rPr>
          <w:sz w:val="24"/>
          <w:szCs w:val="24"/>
          <w:lang w:val="sq-AL"/>
        </w:rPr>
        <w:lastRenderedPageBreak/>
        <w:t>Zbaton detyrat që i ngarkohen nga strukturat eprore lidhur me procedurat që zhvillohen për organizimin e aktiviteteve brenda vendit apo në kuadër të bashkëpunimin me partnerë apo organizata ndërkombëtare në fushën e gjeoinformacionit.</w:t>
      </w:r>
    </w:p>
    <w:p w:rsidR="00C77E4A" w:rsidRPr="003616B5" w:rsidRDefault="00C77E4A" w:rsidP="00C26F60">
      <w:pPr>
        <w:pStyle w:val="ListParagraph"/>
        <w:autoSpaceDE w:val="0"/>
        <w:autoSpaceDN w:val="0"/>
        <w:adjustRightInd w:val="0"/>
        <w:spacing w:line="276" w:lineRule="auto"/>
        <w:jc w:val="both"/>
        <w:rPr>
          <w:color w:val="444444"/>
          <w:sz w:val="24"/>
          <w:szCs w:val="24"/>
          <w:lang w:val="en-GB"/>
        </w:rPr>
      </w:pPr>
    </w:p>
    <w:p w:rsidR="002977B9" w:rsidRDefault="006C10ED" w:rsidP="00C26F60">
      <w:pPr>
        <w:spacing w:line="276" w:lineRule="auto"/>
        <w:ind w:left="820" w:right="73" w:hanging="360"/>
        <w:rPr>
          <w:sz w:val="24"/>
          <w:szCs w:val="24"/>
        </w:rPr>
      </w:pPr>
      <w:r>
        <w:rPr>
          <w:b/>
          <w:spacing w:val="3"/>
          <w:sz w:val="24"/>
          <w:szCs w:val="24"/>
        </w:rPr>
        <w:t>K</w:t>
      </w:r>
      <w:r>
        <w:rPr>
          <w:b/>
          <w:spacing w:val="5"/>
          <w:sz w:val="24"/>
          <w:szCs w:val="24"/>
        </w:rPr>
        <w:t>Ë</w:t>
      </w:r>
      <w:r>
        <w:rPr>
          <w:b/>
          <w:spacing w:val="4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K</w:t>
      </w:r>
      <w:r>
        <w:rPr>
          <w:b/>
          <w:spacing w:val="5"/>
          <w:sz w:val="24"/>
          <w:szCs w:val="24"/>
        </w:rPr>
        <w:t>E</w:t>
      </w:r>
      <w:r>
        <w:rPr>
          <w:b/>
          <w:spacing w:val="6"/>
          <w:sz w:val="24"/>
          <w:szCs w:val="24"/>
        </w:rPr>
        <w:t>S</w:t>
      </w:r>
      <w:r>
        <w:rPr>
          <w:b/>
          <w:sz w:val="24"/>
          <w:szCs w:val="24"/>
        </w:rPr>
        <w:t>A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pacing w:val="5"/>
          <w:sz w:val="24"/>
          <w:szCs w:val="24"/>
        </w:rPr>
        <w:t>T</w:t>
      </w:r>
      <w:r>
        <w:rPr>
          <w:b/>
          <w:sz w:val="24"/>
          <w:szCs w:val="24"/>
        </w:rPr>
        <w:t>Ë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P</w:t>
      </w:r>
      <w:r>
        <w:rPr>
          <w:b/>
          <w:spacing w:val="5"/>
          <w:sz w:val="24"/>
          <w:szCs w:val="24"/>
        </w:rPr>
        <w:t>Ë</w:t>
      </w:r>
      <w:r>
        <w:rPr>
          <w:b/>
          <w:spacing w:val="4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5"/>
          <w:sz w:val="24"/>
          <w:szCs w:val="24"/>
        </w:rPr>
        <w:t>JITH</w:t>
      </w:r>
      <w:r>
        <w:rPr>
          <w:b/>
          <w:spacing w:val="6"/>
          <w:sz w:val="24"/>
          <w:szCs w:val="24"/>
        </w:rPr>
        <w:t>S</w:t>
      </w:r>
      <w:r>
        <w:rPr>
          <w:b/>
          <w:spacing w:val="5"/>
          <w:sz w:val="24"/>
          <w:szCs w:val="24"/>
        </w:rPr>
        <w:t>H</w:t>
      </w:r>
      <w:r>
        <w:rPr>
          <w:b/>
          <w:spacing w:val="4"/>
          <w:sz w:val="24"/>
          <w:szCs w:val="24"/>
        </w:rPr>
        <w:t>M</w:t>
      </w:r>
      <w:r>
        <w:rPr>
          <w:b/>
          <w:sz w:val="24"/>
          <w:szCs w:val="24"/>
        </w:rPr>
        <w:t>E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P</w:t>
      </w:r>
      <w:r>
        <w:rPr>
          <w:b/>
          <w:spacing w:val="5"/>
          <w:sz w:val="24"/>
          <w:szCs w:val="24"/>
        </w:rPr>
        <w:t>Ë</w:t>
      </w:r>
      <w:r>
        <w:rPr>
          <w:b/>
          <w:sz w:val="24"/>
          <w:szCs w:val="24"/>
        </w:rPr>
        <w:t>R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K</w:t>
      </w:r>
      <w:r>
        <w:rPr>
          <w:b/>
          <w:spacing w:val="4"/>
          <w:sz w:val="24"/>
          <w:szCs w:val="24"/>
        </w:rPr>
        <w:t>AND</w:t>
      </w:r>
      <w:r>
        <w:rPr>
          <w:b/>
          <w:spacing w:val="5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DA</w:t>
      </w:r>
      <w:r>
        <w:rPr>
          <w:b/>
          <w:spacing w:val="5"/>
          <w:sz w:val="24"/>
          <w:szCs w:val="24"/>
        </w:rPr>
        <w:t>TË</w:t>
      </w:r>
      <w:r>
        <w:rPr>
          <w:b/>
          <w:sz w:val="24"/>
          <w:szCs w:val="24"/>
        </w:rPr>
        <w:t>T</w:t>
      </w:r>
    </w:p>
    <w:p w:rsidR="00C26F60" w:rsidRPr="00C26F60" w:rsidRDefault="00C26F60" w:rsidP="00C26F60">
      <w:pPr>
        <w:spacing w:line="276" w:lineRule="auto"/>
        <w:ind w:left="820" w:right="73" w:hanging="360"/>
        <w:rPr>
          <w:sz w:val="24"/>
          <w:szCs w:val="24"/>
        </w:rPr>
      </w:pPr>
    </w:p>
    <w:p w:rsidR="00DD2C28" w:rsidRDefault="00DD2C28" w:rsidP="00A15AE9">
      <w:pPr>
        <w:pStyle w:val="ListParagraph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proofErr w:type="spellStart"/>
      <w:r w:rsidRPr="00DD2C28">
        <w:rPr>
          <w:sz w:val="24"/>
          <w:szCs w:val="24"/>
        </w:rPr>
        <w:t>Të</w:t>
      </w:r>
      <w:proofErr w:type="spellEnd"/>
      <w:r w:rsidRPr="00DD2C28">
        <w:rPr>
          <w:sz w:val="24"/>
          <w:szCs w:val="24"/>
        </w:rPr>
        <w:t xml:space="preserve"> </w:t>
      </w:r>
      <w:proofErr w:type="spellStart"/>
      <w:r w:rsidRPr="00DD2C28">
        <w:rPr>
          <w:sz w:val="24"/>
          <w:szCs w:val="24"/>
        </w:rPr>
        <w:t>zotërojë</w:t>
      </w:r>
      <w:proofErr w:type="spellEnd"/>
      <w:r w:rsidRPr="00DD2C28">
        <w:rPr>
          <w:sz w:val="24"/>
          <w:szCs w:val="24"/>
        </w:rPr>
        <w:t xml:space="preserve"> </w:t>
      </w:r>
      <w:proofErr w:type="spellStart"/>
      <w:r w:rsidRPr="00DD2C28">
        <w:rPr>
          <w:sz w:val="24"/>
          <w:szCs w:val="24"/>
        </w:rPr>
        <w:t>diplomë</w:t>
      </w:r>
      <w:proofErr w:type="spellEnd"/>
      <w:r w:rsidRPr="00DD2C28">
        <w:rPr>
          <w:sz w:val="24"/>
          <w:szCs w:val="24"/>
        </w:rPr>
        <w:t xml:space="preserve"> </w:t>
      </w:r>
      <w:proofErr w:type="spellStart"/>
      <w:r w:rsidR="00421C62">
        <w:rPr>
          <w:sz w:val="24"/>
          <w:szCs w:val="24"/>
        </w:rPr>
        <w:t>Arsimi</w:t>
      </w:r>
      <w:proofErr w:type="spellEnd"/>
      <w:r w:rsidR="00421C62">
        <w:rPr>
          <w:sz w:val="24"/>
          <w:szCs w:val="24"/>
        </w:rPr>
        <w:t xml:space="preserve">: </w:t>
      </w:r>
      <w:proofErr w:type="spellStart"/>
      <w:r w:rsidR="00421C62">
        <w:rPr>
          <w:sz w:val="24"/>
          <w:szCs w:val="24"/>
        </w:rPr>
        <w:t>Diplomë</w:t>
      </w:r>
      <w:proofErr w:type="spellEnd"/>
      <w:r w:rsidR="00421C62">
        <w:rPr>
          <w:sz w:val="24"/>
          <w:szCs w:val="24"/>
        </w:rPr>
        <w:t xml:space="preserve"> </w:t>
      </w:r>
      <w:r w:rsidR="00A15AE9" w:rsidRPr="00A15AE9">
        <w:rPr>
          <w:sz w:val="24"/>
          <w:szCs w:val="24"/>
        </w:rPr>
        <w:t xml:space="preserve">“Master </w:t>
      </w:r>
      <w:proofErr w:type="spellStart"/>
      <w:proofErr w:type="gramStart"/>
      <w:r w:rsidR="00A15AE9" w:rsidRPr="00A15AE9">
        <w:rPr>
          <w:sz w:val="24"/>
          <w:szCs w:val="24"/>
        </w:rPr>
        <w:t>profesional</w:t>
      </w:r>
      <w:proofErr w:type="spellEnd"/>
      <w:proofErr w:type="gramEnd"/>
      <w:r w:rsidR="00A15AE9" w:rsidRPr="00A15AE9">
        <w:rPr>
          <w:sz w:val="24"/>
          <w:szCs w:val="24"/>
        </w:rPr>
        <w:t xml:space="preserve">” </w:t>
      </w:r>
      <w:proofErr w:type="spellStart"/>
      <w:r w:rsidR="00A15AE9" w:rsidRPr="00A15AE9">
        <w:rPr>
          <w:sz w:val="24"/>
          <w:szCs w:val="24"/>
        </w:rPr>
        <w:t>në</w:t>
      </w:r>
      <w:proofErr w:type="spellEnd"/>
      <w:r w:rsidR="00A15AE9" w:rsidRPr="00A15AE9">
        <w:rPr>
          <w:sz w:val="24"/>
          <w:szCs w:val="24"/>
        </w:rPr>
        <w:t xml:space="preserve"> </w:t>
      </w:r>
      <w:proofErr w:type="spellStart"/>
      <w:r w:rsidR="00274301">
        <w:rPr>
          <w:sz w:val="24"/>
          <w:szCs w:val="24"/>
        </w:rPr>
        <w:t>Shkenca</w:t>
      </w:r>
      <w:proofErr w:type="spellEnd"/>
      <w:r w:rsidR="00274301">
        <w:rPr>
          <w:sz w:val="24"/>
          <w:szCs w:val="24"/>
        </w:rPr>
        <w:t xml:space="preserve"> </w:t>
      </w:r>
      <w:proofErr w:type="spellStart"/>
      <w:r w:rsidR="00274301">
        <w:rPr>
          <w:sz w:val="24"/>
          <w:szCs w:val="24"/>
        </w:rPr>
        <w:t>Juridike</w:t>
      </w:r>
      <w:proofErr w:type="spellEnd"/>
      <w:r w:rsidR="00A15AE9" w:rsidRPr="00A15AE9">
        <w:rPr>
          <w:sz w:val="24"/>
          <w:szCs w:val="24"/>
        </w:rPr>
        <w:t xml:space="preserve">/ “Master </w:t>
      </w:r>
      <w:proofErr w:type="spellStart"/>
      <w:r w:rsidR="00A15AE9" w:rsidRPr="00A15AE9">
        <w:rPr>
          <w:sz w:val="24"/>
          <w:szCs w:val="24"/>
        </w:rPr>
        <w:t>profesional</w:t>
      </w:r>
      <w:proofErr w:type="spellEnd"/>
      <w:r w:rsidR="00A15AE9" w:rsidRPr="00A15AE9">
        <w:rPr>
          <w:sz w:val="24"/>
          <w:szCs w:val="24"/>
        </w:rPr>
        <w:t xml:space="preserve"> </w:t>
      </w:r>
      <w:proofErr w:type="spellStart"/>
      <w:r w:rsidR="00A15AE9" w:rsidRPr="00A15AE9">
        <w:rPr>
          <w:sz w:val="24"/>
          <w:szCs w:val="24"/>
        </w:rPr>
        <w:t>në</w:t>
      </w:r>
      <w:proofErr w:type="spellEnd"/>
      <w:r w:rsidR="00A15AE9" w:rsidRPr="00A15AE9">
        <w:rPr>
          <w:sz w:val="24"/>
          <w:szCs w:val="24"/>
        </w:rPr>
        <w:t xml:space="preserve"> </w:t>
      </w:r>
      <w:proofErr w:type="spellStart"/>
      <w:r w:rsidR="00A15AE9" w:rsidRPr="00A15AE9">
        <w:rPr>
          <w:sz w:val="24"/>
          <w:szCs w:val="24"/>
        </w:rPr>
        <w:t>Shkenca</w:t>
      </w:r>
      <w:proofErr w:type="spellEnd"/>
      <w:r w:rsidR="00A15AE9" w:rsidRPr="00A15AE9">
        <w:rPr>
          <w:sz w:val="24"/>
          <w:szCs w:val="24"/>
        </w:rPr>
        <w:t xml:space="preserve"> </w:t>
      </w:r>
      <w:proofErr w:type="spellStart"/>
      <w:r w:rsidR="00A15AE9" w:rsidRPr="00A15AE9">
        <w:rPr>
          <w:sz w:val="24"/>
          <w:szCs w:val="24"/>
        </w:rPr>
        <w:t>Shoqërore</w:t>
      </w:r>
      <w:proofErr w:type="spellEnd"/>
      <w:r w:rsidR="00A15AE9" w:rsidRPr="00A15AE9">
        <w:rPr>
          <w:sz w:val="24"/>
          <w:szCs w:val="24"/>
        </w:rPr>
        <w:t>.</w:t>
      </w:r>
    </w:p>
    <w:p w:rsidR="004E3782" w:rsidRPr="007F1202" w:rsidRDefault="004E3782" w:rsidP="00C26F60">
      <w:pPr>
        <w:pStyle w:val="ListParagraph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proofErr w:type="spellStart"/>
      <w:r w:rsidRPr="007F1202">
        <w:rPr>
          <w:spacing w:val="4"/>
          <w:sz w:val="24"/>
          <w:szCs w:val="24"/>
        </w:rPr>
        <w:t>T</w:t>
      </w:r>
      <w:r w:rsidRPr="007F1202">
        <w:rPr>
          <w:sz w:val="24"/>
          <w:szCs w:val="24"/>
        </w:rPr>
        <w:t>ë</w:t>
      </w:r>
      <w:proofErr w:type="spellEnd"/>
      <w:r w:rsidRPr="007F1202">
        <w:rPr>
          <w:spacing w:val="8"/>
          <w:sz w:val="24"/>
          <w:szCs w:val="24"/>
        </w:rPr>
        <w:t xml:space="preserve"> </w:t>
      </w:r>
      <w:proofErr w:type="spellStart"/>
      <w:r w:rsidRPr="007F1202">
        <w:rPr>
          <w:spacing w:val="5"/>
          <w:sz w:val="24"/>
          <w:szCs w:val="24"/>
        </w:rPr>
        <w:t>k</w:t>
      </w:r>
      <w:r w:rsidRPr="007F1202">
        <w:rPr>
          <w:spacing w:val="4"/>
          <w:sz w:val="24"/>
          <w:szCs w:val="24"/>
        </w:rPr>
        <w:t>e</w:t>
      </w:r>
      <w:r w:rsidRPr="007F1202">
        <w:rPr>
          <w:spacing w:val="7"/>
          <w:sz w:val="24"/>
          <w:szCs w:val="24"/>
        </w:rPr>
        <w:t>t</w:t>
      </w:r>
      <w:r w:rsidRPr="007F1202">
        <w:rPr>
          <w:sz w:val="24"/>
          <w:szCs w:val="24"/>
        </w:rPr>
        <w:t>ë</w:t>
      </w:r>
      <w:proofErr w:type="spellEnd"/>
      <w:r w:rsidRPr="007F1202">
        <w:rPr>
          <w:spacing w:val="10"/>
          <w:sz w:val="24"/>
          <w:szCs w:val="24"/>
        </w:rPr>
        <w:t xml:space="preserve"> </w:t>
      </w:r>
      <w:proofErr w:type="spellStart"/>
      <w:r w:rsidRPr="007F1202">
        <w:rPr>
          <w:spacing w:val="5"/>
          <w:sz w:val="24"/>
          <w:szCs w:val="24"/>
        </w:rPr>
        <w:t>t</w:t>
      </w:r>
      <w:r w:rsidRPr="007F1202">
        <w:rPr>
          <w:sz w:val="24"/>
          <w:szCs w:val="24"/>
        </w:rPr>
        <w:t>ë</w:t>
      </w:r>
      <w:proofErr w:type="spellEnd"/>
      <w:r w:rsidRPr="007F1202">
        <w:rPr>
          <w:spacing w:val="8"/>
          <w:sz w:val="24"/>
          <w:szCs w:val="24"/>
        </w:rPr>
        <w:t xml:space="preserve"> </w:t>
      </w:r>
      <w:proofErr w:type="spellStart"/>
      <w:r w:rsidRPr="007F1202">
        <w:rPr>
          <w:spacing w:val="7"/>
          <w:sz w:val="24"/>
          <w:szCs w:val="24"/>
        </w:rPr>
        <w:t>p</w:t>
      </w:r>
      <w:r w:rsidRPr="007F1202">
        <w:rPr>
          <w:spacing w:val="4"/>
          <w:sz w:val="24"/>
          <w:szCs w:val="24"/>
        </w:rPr>
        <w:t>a</w:t>
      </w:r>
      <w:r w:rsidRPr="007F1202">
        <w:rPr>
          <w:spacing w:val="5"/>
          <w:sz w:val="24"/>
          <w:szCs w:val="24"/>
        </w:rPr>
        <w:t>kt</w:t>
      </w:r>
      <w:r w:rsidRPr="007F1202">
        <w:rPr>
          <w:spacing w:val="4"/>
          <w:sz w:val="24"/>
          <w:szCs w:val="24"/>
        </w:rPr>
        <w:t>ë</w:t>
      </w:r>
      <w:r w:rsidRPr="007F1202">
        <w:rPr>
          <w:sz w:val="24"/>
          <w:szCs w:val="24"/>
        </w:rPr>
        <w:t>n</w:t>
      </w:r>
      <w:proofErr w:type="spellEnd"/>
      <w:r w:rsidRPr="007F1202">
        <w:rPr>
          <w:spacing w:val="9"/>
          <w:sz w:val="24"/>
          <w:szCs w:val="24"/>
        </w:rPr>
        <w:t xml:space="preserve"> </w:t>
      </w:r>
      <w:r w:rsidRPr="007F1202">
        <w:rPr>
          <w:sz w:val="24"/>
          <w:szCs w:val="24"/>
        </w:rPr>
        <w:t>1</w:t>
      </w:r>
      <w:r w:rsidRPr="007F1202">
        <w:rPr>
          <w:spacing w:val="12"/>
          <w:sz w:val="24"/>
          <w:szCs w:val="24"/>
        </w:rPr>
        <w:t xml:space="preserve"> </w:t>
      </w:r>
      <w:r w:rsidRPr="007F1202">
        <w:rPr>
          <w:spacing w:val="4"/>
          <w:sz w:val="24"/>
          <w:szCs w:val="24"/>
        </w:rPr>
        <w:t>(</w:t>
      </w:r>
      <w:proofErr w:type="spellStart"/>
      <w:r w:rsidRPr="007F1202">
        <w:rPr>
          <w:spacing w:val="5"/>
          <w:sz w:val="24"/>
          <w:szCs w:val="24"/>
        </w:rPr>
        <w:t>nj</w:t>
      </w:r>
      <w:r w:rsidRPr="007F1202">
        <w:rPr>
          <w:spacing w:val="6"/>
          <w:sz w:val="24"/>
          <w:szCs w:val="24"/>
        </w:rPr>
        <w:t>ë</w:t>
      </w:r>
      <w:proofErr w:type="spellEnd"/>
      <w:r w:rsidRPr="007F1202">
        <w:rPr>
          <w:sz w:val="24"/>
          <w:szCs w:val="24"/>
        </w:rPr>
        <w:t>)</w:t>
      </w:r>
      <w:r w:rsidRPr="007F1202">
        <w:rPr>
          <w:spacing w:val="8"/>
          <w:sz w:val="24"/>
          <w:szCs w:val="24"/>
        </w:rPr>
        <w:t xml:space="preserve"> </w:t>
      </w:r>
      <w:proofErr w:type="spellStart"/>
      <w:r w:rsidRPr="007F1202">
        <w:rPr>
          <w:spacing w:val="5"/>
          <w:sz w:val="24"/>
          <w:szCs w:val="24"/>
        </w:rPr>
        <w:t>vi</w:t>
      </w:r>
      <w:r w:rsidRPr="007F1202">
        <w:rPr>
          <w:sz w:val="24"/>
          <w:szCs w:val="24"/>
        </w:rPr>
        <w:t>t</w:t>
      </w:r>
      <w:proofErr w:type="spellEnd"/>
      <w:r w:rsidRPr="007F1202">
        <w:rPr>
          <w:spacing w:val="10"/>
          <w:sz w:val="24"/>
          <w:szCs w:val="24"/>
        </w:rPr>
        <w:t xml:space="preserve"> </w:t>
      </w:r>
      <w:proofErr w:type="spellStart"/>
      <w:r w:rsidRPr="007F1202">
        <w:rPr>
          <w:spacing w:val="4"/>
          <w:sz w:val="24"/>
          <w:szCs w:val="24"/>
        </w:rPr>
        <w:t>e</w:t>
      </w:r>
      <w:r w:rsidRPr="007F1202">
        <w:rPr>
          <w:spacing w:val="5"/>
          <w:sz w:val="24"/>
          <w:szCs w:val="24"/>
        </w:rPr>
        <w:t>ks</w:t>
      </w:r>
      <w:r w:rsidRPr="007F1202">
        <w:rPr>
          <w:spacing w:val="7"/>
          <w:sz w:val="24"/>
          <w:szCs w:val="24"/>
        </w:rPr>
        <w:t>p</w:t>
      </w:r>
      <w:r w:rsidRPr="007F1202">
        <w:rPr>
          <w:spacing w:val="4"/>
          <w:sz w:val="24"/>
          <w:szCs w:val="24"/>
        </w:rPr>
        <w:t>er</w:t>
      </w:r>
      <w:r w:rsidRPr="007F1202">
        <w:rPr>
          <w:spacing w:val="5"/>
          <w:sz w:val="24"/>
          <w:szCs w:val="24"/>
        </w:rPr>
        <w:t>i</w:t>
      </w:r>
      <w:r w:rsidRPr="007F1202">
        <w:rPr>
          <w:spacing w:val="4"/>
          <w:sz w:val="24"/>
          <w:szCs w:val="24"/>
        </w:rPr>
        <w:t>e</w:t>
      </w:r>
      <w:r w:rsidRPr="007F1202">
        <w:rPr>
          <w:spacing w:val="7"/>
          <w:sz w:val="24"/>
          <w:szCs w:val="24"/>
        </w:rPr>
        <w:t>n</w:t>
      </w:r>
      <w:r w:rsidRPr="007F1202">
        <w:rPr>
          <w:spacing w:val="4"/>
          <w:sz w:val="24"/>
          <w:szCs w:val="24"/>
        </w:rPr>
        <w:t>c</w:t>
      </w:r>
      <w:r w:rsidR="007F1202">
        <w:rPr>
          <w:spacing w:val="4"/>
          <w:sz w:val="24"/>
          <w:szCs w:val="24"/>
        </w:rPr>
        <w:t>ë</w:t>
      </w:r>
      <w:proofErr w:type="spellEnd"/>
      <w:r w:rsidRPr="007F1202">
        <w:rPr>
          <w:spacing w:val="8"/>
          <w:sz w:val="24"/>
          <w:szCs w:val="24"/>
        </w:rPr>
        <w:t xml:space="preserve"> </w:t>
      </w:r>
      <w:proofErr w:type="spellStart"/>
      <w:r w:rsidRPr="007F1202">
        <w:rPr>
          <w:spacing w:val="7"/>
          <w:sz w:val="24"/>
          <w:szCs w:val="24"/>
        </w:rPr>
        <w:t>p</w:t>
      </w:r>
      <w:r w:rsidRPr="007F1202">
        <w:rPr>
          <w:spacing w:val="5"/>
          <w:sz w:val="24"/>
          <w:szCs w:val="24"/>
        </w:rPr>
        <w:t>un</w:t>
      </w:r>
      <w:r w:rsidRPr="007F1202">
        <w:rPr>
          <w:spacing w:val="4"/>
          <w:sz w:val="24"/>
          <w:szCs w:val="24"/>
        </w:rPr>
        <w:t>e</w:t>
      </w:r>
      <w:proofErr w:type="spellEnd"/>
      <w:r w:rsidRPr="007F1202">
        <w:rPr>
          <w:sz w:val="24"/>
          <w:szCs w:val="24"/>
        </w:rPr>
        <w:t>;</w:t>
      </w:r>
    </w:p>
    <w:p w:rsidR="00421C62" w:rsidRPr="00421C62" w:rsidRDefault="00421C62" w:rsidP="00C26F60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r>
        <w:rPr>
          <w:lang w:val="sq-AL"/>
        </w:rPr>
        <w:t>Të ketë n</w:t>
      </w:r>
      <w:r w:rsidRPr="003272B9">
        <w:rPr>
          <w:lang w:val="sq-AL"/>
        </w:rPr>
        <w:t>johuri të gjëra të fushës, t</w:t>
      </w:r>
      <w:r>
        <w:rPr>
          <w:lang w:val="sq-AL"/>
        </w:rPr>
        <w:t>ë</w:t>
      </w:r>
      <w:r w:rsidRPr="003272B9">
        <w:rPr>
          <w:lang w:val="sq-AL"/>
        </w:rPr>
        <w:t xml:space="preserve"> teknik</w:t>
      </w:r>
      <w:r>
        <w:rPr>
          <w:lang w:val="sq-AL"/>
        </w:rPr>
        <w:t>ës së hartimit të akteve</w:t>
      </w:r>
      <w:r w:rsidRPr="003272B9">
        <w:rPr>
          <w:lang w:val="sq-AL"/>
        </w:rPr>
        <w:t xml:space="preserve"> dhe </w:t>
      </w:r>
      <w:r>
        <w:rPr>
          <w:lang w:val="sq-AL"/>
        </w:rPr>
        <w:t>dokumenteve</w:t>
      </w:r>
      <w:r w:rsidRPr="003272B9">
        <w:rPr>
          <w:lang w:val="sq-AL"/>
        </w:rPr>
        <w:t xml:space="preserve"> institucionale, aftësi për të iden</w:t>
      </w:r>
      <w:r>
        <w:rPr>
          <w:lang w:val="sq-AL"/>
        </w:rPr>
        <w:t>tifikuar dhe qartësuar çështje</w:t>
      </w:r>
      <w:r w:rsidRPr="003272B9">
        <w:rPr>
          <w:lang w:val="sq-AL"/>
        </w:rPr>
        <w:t xml:space="preserve">, aftësi për të vlerësuar opsione </w:t>
      </w:r>
      <w:r>
        <w:rPr>
          <w:lang w:val="sq-AL"/>
        </w:rPr>
        <w:t>zgjidhjesh</w:t>
      </w:r>
      <w:r w:rsidRPr="003272B9">
        <w:rPr>
          <w:lang w:val="sq-AL"/>
        </w:rPr>
        <w:t xml:space="preserve"> dhe për të parashikuar pasojat nga përzgjedhja e tyre.</w:t>
      </w:r>
    </w:p>
    <w:p w:rsidR="00421C62" w:rsidRDefault="00421C62" w:rsidP="00421C62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>
        <w:rPr>
          <w:color w:val="000000"/>
        </w:rPr>
        <w:t>Aftësi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të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mira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komunikimi</w:t>
      </w:r>
      <w:proofErr w:type="spellEnd"/>
      <w:r>
        <w:rPr>
          <w:color w:val="000000"/>
        </w:rPr>
        <w:t xml:space="preserve"> e </w:t>
      </w:r>
      <w:proofErr w:type="spellStart"/>
      <w:r>
        <w:rPr>
          <w:color w:val="000000"/>
        </w:rPr>
        <w:t>raportimi</w:t>
      </w:r>
      <w:proofErr w:type="spellEnd"/>
      <w:r>
        <w:rPr>
          <w:color w:val="000000"/>
        </w:rPr>
        <w:t>,</w:t>
      </w:r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si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dhe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aftësi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për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të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punuar</w:t>
      </w:r>
      <w:proofErr w:type="spellEnd"/>
      <w:r w:rsidRPr="00421C62">
        <w:rPr>
          <w:color w:val="000000"/>
        </w:rPr>
        <w:t xml:space="preserve"> ne </w:t>
      </w:r>
      <w:proofErr w:type="spellStart"/>
      <w:r w:rsidRPr="00421C62">
        <w:rPr>
          <w:color w:val="000000"/>
        </w:rPr>
        <w:t>grup</w:t>
      </w:r>
      <w:proofErr w:type="spellEnd"/>
      <w:r w:rsidRPr="00421C62">
        <w:rPr>
          <w:color w:val="000000"/>
        </w:rPr>
        <w:t>.</w:t>
      </w:r>
    </w:p>
    <w:p w:rsidR="00421C62" w:rsidRPr="00421C62" w:rsidRDefault="00421C62" w:rsidP="00421C62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sq-AL"/>
        </w:rPr>
      </w:pPr>
      <w:r w:rsidRPr="00421C62">
        <w:rPr>
          <w:sz w:val="24"/>
          <w:szCs w:val="24"/>
          <w:lang w:val="sq-AL"/>
        </w:rPr>
        <w:t>Të ketë eksperiencë n</w:t>
      </w:r>
      <w:r w:rsidR="00274301">
        <w:rPr>
          <w:sz w:val="24"/>
          <w:szCs w:val="24"/>
          <w:lang w:val="sq-AL"/>
        </w:rPr>
        <w:t xml:space="preserve">ë </w:t>
      </w:r>
      <w:r w:rsidRPr="00421C62">
        <w:rPr>
          <w:sz w:val="24"/>
          <w:szCs w:val="24"/>
          <w:lang w:val="sq-AL"/>
        </w:rPr>
        <w:t xml:space="preserve">organizimin </w:t>
      </w:r>
      <w:r w:rsidR="00274301">
        <w:rPr>
          <w:sz w:val="24"/>
          <w:szCs w:val="24"/>
          <w:lang w:val="sq-AL"/>
        </w:rPr>
        <w:t>e takimeve, seminareve</w:t>
      </w:r>
      <w:r w:rsidRPr="00421C62">
        <w:rPr>
          <w:sz w:val="24"/>
          <w:szCs w:val="24"/>
          <w:lang w:val="sq-AL"/>
        </w:rPr>
        <w:t xml:space="preserve"> në sektorin që mbulon ASIG.</w:t>
      </w:r>
    </w:p>
    <w:p w:rsidR="00421C62" w:rsidRPr="00421C62" w:rsidRDefault="00421C62" w:rsidP="00421C62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421C62">
        <w:rPr>
          <w:color w:val="000000"/>
        </w:rPr>
        <w:t>Të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njohë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mirë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kuadrin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ligjor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dhe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nënligjor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që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lidhet</w:t>
      </w:r>
      <w:proofErr w:type="spellEnd"/>
      <w:r w:rsidRPr="00421C62">
        <w:rPr>
          <w:color w:val="000000"/>
        </w:rPr>
        <w:t xml:space="preserve"> me </w:t>
      </w:r>
      <w:proofErr w:type="spellStart"/>
      <w:r w:rsidRPr="00421C62">
        <w:rPr>
          <w:color w:val="000000"/>
        </w:rPr>
        <w:t>Infrastrukturën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Kombëtare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të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Informacionit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Gjeohapësinor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dhe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kuadrin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ligjor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të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autoriteteve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përgjegjëse</w:t>
      </w:r>
      <w:proofErr w:type="spellEnd"/>
      <w:r w:rsidRPr="00421C62">
        <w:rPr>
          <w:color w:val="000000"/>
        </w:rPr>
        <w:t xml:space="preserve">, </w:t>
      </w:r>
      <w:proofErr w:type="spellStart"/>
      <w:r w:rsidRPr="00421C62">
        <w:rPr>
          <w:color w:val="000000"/>
        </w:rPr>
        <w:t>sipas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nenit</w:t>
      </w:r>
      <w:proofErr w:type="spellEnd"/>
      <w:r w:rsidRPr="00421C62">
        <w:rPr>
          <w:color w:val="000000"/>
        </w:rPr>
        <w:t xml:space="preserve"> 11 </w:t>
      </w:r>
      <w:proofErr w:type="spellStart"/>
      <w:r w:rsidRPr="00421C62">
        <w:rPr>
          <w:color w:val="000000"/>
        </w:rPr>
        <w:t>të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ligjit</w:t>
      </w:r>
      <w:proofErr w:type="spellEnd"/>
      <w:r w:rsidR="00274301">
        <w:rPr>
          <w:color w:val="000000"/>
        </w:rPr>
        <w:t xml:space="preserve"> </w:t>
      </w:r>
      <w:proofErr w:type="spellStart"/>
      <w:r w:rsidR="00274301">
        <w:rPr>
          <w:color w:val="000000"/>
        </w:rPr>
        <w:t>nr</w:t>
      </w:r>
      <w:proofErr w:type="spellEnd"/>
      <w:r w:rsidR="00274301">
        <w:rPr>
          <w:color w:val="000000"/>
        </w:rPr>
        <w:t xml:space="preserve">. </w:t>
      </w:r>
      <w:proofErr w:type="gramStart"/>
      <w:r w:rsidR="00274301">
        <w:rPr>
          <w:color w:val="000000"/>
        </w:rPr>
        <w:t>72/2012</w:t>
      </w:r>
      <w:proofErr w:type="gramEnd"/>
      <w:r w:rsidR="00274301">
        <w:rPr>
          <w:color w:val="000000"/>
        </w:rPr>
        <w:t xml:space="preserve">, </w:t>
      </w:r>
      <w:bookmarkStart w:id="0" w:name="_GoBack"/>
      <w:bookmarkEnd w:id="0"/>
      <w:proofErr w:type="spellStart"/>
      <w:r w:rsidRPr="00421C62">
        <w:rPr>
          <w:color w:val="000000"/>
        </w:rPr>
        <w:t>për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këtë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infor</w:t>
      </w:r>
      <w:r w:rsidR="00274301">
        <w:rPr>
          <w:color w:val="000000"/>
        </w:rPr>
        <w:t>macion</w:t>
      </w:r>
      <w:proofErr w:type="spellEnd"/>
      <w:r w:rsidR="00274301">
        <w:rPr>
          <w:color w:val="000000"/>
        </w:rPr>
        <w:t xml:space="preserve"> </w:t>
      </w:r>
      <w:proofErr w:type="spellStart"/>
      <w:r w:rsidR="00274301">
        <w:rPr>
          <w:color w:val="000000"/>
        </w:rPr>
        <w:t>si</w:t>
      </w:r>
      <w:proofErr w:type="spellEnd"/>
      <w:r w:rsidR="00274301">
        <w:rPr>
          <w:color w:val="000000"/>
        </w:rPr>
        <w:t xml:space="preserve"> </w:t>
      </w:r>
      <w:proofErr w:type="spellStart"/>
      <w:r w:rsidR="00274301">
        <w:rPr>
          <w:color w:val="000000"/>
        </w:rPr>
        <w:t>dhe</w:t>
      </w:r>
      <w:proofErr w:type="spellEnd"/>
      <w:r w:rsidR="00274301">
        <w:rPr>
          <w:color w:val="000000"/>
        </w:rPr>
        <w:t xml:space="preserve"> </w:t>
      </w:r>
      <w:proofErr w:type="spellStart"/>
      <w:r w:rsidR="00274301">
        <w:rPr>
          <w:color w:val="000000"/>
        </w:rPr>
        <w:t>legjislacionin</w:t>
      </w:r>
      <w:proofErr w:type="spellEnd"/>
      <w:r w:rsidR="00274301">
        <w:rPr>
          <w:color w:val="000000"/>
        </w:rPr>
        <w:t xml:space="preserve"> e BE </w:t>
      </w:r>
      <w:proofErr w:type="spellStart"/>
      <w:r w:rsidRPr="00421C62">
        <w:rPr>
          <w:color w:val="000000"/>
        </w:rPr>
        <w:t>që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lidhen</w:t>
      </w:r>
      <w:proofErr w:type="spellEnd"/>
      <w:r w:rsidRPr="00421C62">
        <w:rPr>
          <w:color w:val="000000"/>
        </w:rPr>
        <w:t xml:space="preserve"> me </w:t>
      </w:r>
      <w:proofErr w:type="spellStart"/>
      <w:r w:rsidRPr="00421C62">
        <w:rPr>
          <w:color w:val="000000"/>
        </w:rPr>
        <w:t>gjeoinformacionin</w:t>
      </w:r>
      <w:proofErr w:type="spellEnd"/>
      <w:r w:rsidR="00274301">
        <w:rPr>
          <w:color w:val="000000"/>
        </w:rPr>
        <w:t xml:space="preserve"> </w:t>
      </w:r>
      <w:r w:rsidRPr="00421C62">
        <w:rPr>
          <w:color w:val="000000"/>
        </w:rPr>
        <w:t>(</w:t>
      </w:r>
      <w:proofErr w:type="spellStart"/>
      <w:r w:rsidRPr="00421C62">
        <w:rPr>
          <w:color w:val="000000"/>
        </w:rPr>
        <w:t>Direktiva</w:t>
      </w:r>
      <w:proofErr w:type="spellEnd"/>
      <w:r w:rsidRPr="00421C62">
        <w:rPr>
          <w:color w:val="000000"/>
        </w:rPr>
        <w:t xml:space="preserve"> INSPIRE).  </w:t>
      </w:r>
    </w:p>
    <w:p w:rsidR="00274301" w:rsidRDefault="00421C62" w:rsidP="00421C62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421C62">
        <w:rPr>
          <w:color w:val="000000"/>
        </w:rPr>
        <w:t>Të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njohë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shumë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mirë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gjuhën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angleze</w:t>
      </w:r>
      <w:proofErr w:type="spellEnd"/>
      <w:r w:rsidRPr="00421C62">
        <w:rPr>
          <w:color w:val="000000"/>
        </w:rPr>
        <w:t xml:space="preserve">, </w:t>
      </w:r>
      <w:proofErr w:type="spellStart"/>
      <w:r w:rsidRPr="00421C62">
        <w:rPr>
          <w:color w:val="000000"/>
        </w:rPr>
        <w:t>dhe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njohja</w:t>
      </w:r>
      <w:proofErr w:type="spellEnd"/>
      <w:r w:rsidRPr="00421C62">
        <w:rPr>
          <w:color w:val="000000"/>
        </w:rPr>
        <w:t xml:space="preserve"> e </w:t>
      </w:r>
      <w:proofErr w:type="spellStart"/>
      <w:r w:rsidRPr="00421C62">
        <w:rPr>
          <w:color w:val="000000"/>
        </w:rPr>
        <w:t>gjuhëve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të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tjera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është</w:t>
      </w:r>
      <w:proofErr w:type="spellEnd"/>
      <w:r w:rsidRPr="00421C62">
        <w:rPr>
          <w:color w:val="000000"/>
        </w:rPr>
        <w:t xml:space="preserve"> </w:t>
      </w:r>
      <w:proofErr w:type="spellStart"/>
      <w:r w:rsidRPr="00421C62">
        <w:rPr>
          <w:color w:val="000000"/>
        </w:rPr>
        <w:t>prioritet</w:t>
      </w:r>
      <w:proofErr w:type="spellEnd"/>
      <w:r w:rsidRPr="00421C62">
        <w:rPr>
          <w:color w:val="000000"/>
        </w:rPr>
        <w:t>.</w:t>
      </w:r>
    </w:p>
    <w:p w:rsidR="00DD2C28" w:rsidRPr="00DD2C28" w:rsidRDefault="00DD2C28" w:rsidP="00421C62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DD2C28">
        <w:rPr>
          <w:color w:val="000000"/>
        </w:rPr>
        <w:t>Të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ketë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njohuri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të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programeve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dhe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aplikacioneve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bazë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të</w:t>
      </w:r>
      <w:proofErr w:type="spellEnd"/>
      <w:r w:rsidRPr="00DD2C28">
        <w:rPr>
          <w:color w:val="000000"/>
        </w:rPr>
        <w:t xml:space="preserve"> </w:t>
      </w:r>
      <w:proofErr w:type="spellStart"/>
      <w:r w:rsidRPr="00DD2C28">
        <w:rPr>
          <w:color w:val="000000"/>
        </w:rPr>
        <w:t>kompjuterit</w:t>
      </w:r>
      <w:proofErr w:type="spellEnd"/>
      <w:r w:rsidRPr="00DD2C28">
        <w:rPr>
          <w:color w:val="000000"/>
        </w:rPr>
        <w:t xml:space="preserve">; </w:t>
      </w:r>
    </w:p>
    <w:p w:rsidR="00F432A0" w:rsidRPr="00C26F60" w:rsidRDefault="000A5300" w:rsidP="00C26F60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0A5300">
        <w:rPr>
          <w:color w:val="000000"/>
        </w:rPr>
        <w:t>Vlerësohen</w:t>
      </w:r>
      <w:proofErr w:type="spellEnd"/>
      <w:r w:rsidRPr="000A5300">
        <w:rPr>
          <w:color w:val="000000"/>
        </w:rPr>
        <w:t xml:space="preserve"> </w:t>
      </w:r>
      <w:proofErr w:type="spellStart"/>
      <w:r w:rsidR="00274301">
        <w:rPr>
          <w:color w:val="000000"/>
        </w:rPr>
        <w:t>c</w:t>
      </w:r>
      <w:r w:rsidRPr="000A5300">
        <w:rPr>
          <w:color w:val="000000"/>
        </w:rPr>
        <w:t>ertifikimet</w:t>
      </w:r>
      <w:proofErr w:type="spellEnd"/>
      <w:r w:rsidRPr="000A5300">
        <w:rPr>
          <w:color w:val="000000"/>
        </w:rPr>
        <w:t xml:space="preserve"> </w:t>
      </w:r>
      <w:proofErr w:type="spellStart"/>
      <w:r w:rsidRPr="000A5300">
        <w:rPr>
          <w:color w:val="000000"/>
        </w:rPr>
        <w:t>për</w:t>
      </w:r>
      <w:proofErr w:type="spellEnd"/>
      <w:r w:rsidRPr="000A5300">
        <w:rPr>
          <w:color w:val="000000"/>
        </w:rPr>
        <w:t xml:space="preserve"> </w:t>
      </w:r>
      <w:proofErr w:type="spellStart"/>
      <w:proofErr w:type="gramStart"/>
      <w:r w:rsidRPr="000A5300">
        <w:rPr>
          <w:color w:val="000000"/>
        </w:rPr>
        <w:t>sa</w:t>
      </w:r>
      <w:proofErr w:type="spellEnd"/>
      <w:proofErr w:type="gramEnd"/>
      <w:r w:rsidRPr="000A5300">
        <w:rPr>
          <w:color w:val="000000"/>
        </w:rPr>
        <w:t xml:space="preserve"> </w:t>
      </w:r>
      <w:proofErr w:type="spellStart"/>
      <w:r w:rsidRPr="000A5300">
        <w:rPr>
          <w:color w:val="000000"/>
        </w:rPr>
        <w:t>më</w:t>
      </w:r>
      <w:proofErr w:type="spellEnd"/>
      <w:r w:rsidRPr="000A5300">
        <w:rPr>
          <w:color w:val="000000"/>
        </w:rPr>
        <w:t xml:space="preserve"> </w:t>
      </w:r>
      <w:proofErr w:type="spellStart"/>
      <w:r w:rsidRPr="000A5300">
        <w:rPr>
          <w:color w:val="000000"/>
        </w:rPr>
        <w:t>lart</w:t>
      </w:r>
      <w:proofErr w:type="spellEnd"/>
      <w:r w:rsidRPr="000A5300">
        <w:rPr>
          <w:color w:val="000000"/>
        </w:rPr>
        <w:t>.</w:t>
      </w:r>
    </w:p>
    <w:p w:rsidR="00F432A0" w:rsidRDefault="00F432A0" w:rsidP="00C26F60">
      <w:pPr>
        <w:spacing w:line="276" w:lineRule="auto"/>
      </w:pPr>
    </w:p>
    <w:p w:rsidR="002977B9" w:rsidRDefault="006C10ED" w:rsidP="00C26F60">
      <w:pPr>
        <w:spacing w:line="276" w:lineRule="auto"/>
        <w:ind w:left="100" w:right="2741"/>
        <w:rPr>
          <w:b/>
          <w:spacing w:val="6"/>
          <w:sz w:val="24"/>
          <w:szCs w:val="24"/>
        </w:rPr>
      </w:pPr>
      <w:r>
        <w:rPr>
          <w:b/>
          <w:spacing w:val="2"/>
          <w:sz w:val="24"/>
          <w:szCs w:val="24"/>
        </w:rPr>
        <w:t>P</w:t>
      </w:r>
      <w:r>
        <w:rPr>
          <w:b/>
          <w:spacing w:val="6"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>G</w:t>
      </w:r>
      <w:r>
        <w:rPr>
          <w:b/>
          <w:sz w:val="24"/>
          <w:szCs w:val="24"/>
        </w:rPr>
        <w:t>A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P</w:t>
      </w:r>
      <w:r>
        <w:rPr>
          <w:b/>
          <w:spacing w:val="5"/>
          <w:sz w:val="24"/>
          <w:szCs w:val="24"/>
        </w:rPr>
        <w:t>Ë</w:t>
      </w:r>
      <w:r>
        <w:rPr>
          <w:b/>
          <w:sz w:val="24"/>
          <w:szCs w:val="24"/>
        </w:rPr>
        <w:t>R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P</w:t>
      </w:r>
      <w:r>
        <w:rPr>
          <w:b/>
          <w:spacing w:val="7"/>
          <w:sz w:val="24"/>
          <w:szCs w:val="24"/>
        </w:rPr>
        <w:t>O</w:t>
      </w:r>
      <w:r>
        <w:rPr>
          <w:b/>
          <w:spacing w:val="3"/>
          <w:sz w:val="24"/>
          <w:szCs w:val="24"/>
        </w:rPr>
        <w:t>Z</w:t>
      </w:r>
      <w:r>
        <w:rPr>
          <w:b/>
          <w:spacing w:val="5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C</w:t>
      </w:r>
      <w:r>
        <w:rPr>
          <w:b/>
          <w:spacing w:val="5"/>
          <w:sz w:val="24"/>
          <w:szCs w:val="24"/>
        </w:rPr>
        <w:t>I</w:t>
      </w:r>
      <w:r>
        <w:rPr>
          <w:b/>
          <w:spacing w:val="7"/>
          <w:sz w:val="24"/>
          <w:szCs w:val="24"/>
        </w:rPr>
        <w:t>O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5"/>
          <w:sz w:val="24"/>
          <w:szCs w:val="24"/>
        </w:rPr>
        <w:t>I</w:t>
      </w:r>
      <w:r>
        <w:rPr>
          <w:b/>
          <w:sz w:val="24"/>
          <w:szCs w:val="24"/>
        </w:rPr>
        <w:t>N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5"/>
          <w:sz w:val="24"/>
          <w:szCs w:val="24"/>
        </w:rPr>
        <w:t>Ë</w:t>
      </w:r>
      <w:r>
        <w:rPr>
          <w:b/>
          <w:spacing w:val="6"/>
          <w:sz w:val="24"/>
          <w:szCs w:val="24"/>
        </w:rPr>
        <w:t>S</w:t>
      </w:r>
      <w:r>
        <w:rPr>
          <w:b/>
          <w:spacing w:val="5"/>
          <w:sz w:val="24"/>
          <w:szCs w:val="24"/>
        </w:rPr>
        <w:t>HT</w:t>
      </w:r>
      <w:r>
        <w:rPr>
          <w:b/>
          <w:sz w:val="24"/>
          <w:szCs w:val="24"/>
        </w:rPr>
        <w:t>Ë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N</w:t>
      </w:r>
      <w:r>
        <w:rPr>
          <w:b/>
          <w:sz w:val="24"/>
          <w:szCs w:val="24"/>
        </w:rPr>
        <w:t>Ë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K</w:t>
      </w:r>
      <w:r>
        <w:rPr>
          <w:b/>
          <w:spacing w:val="4"/>
          <w:sz w:val="24"/>
          <w:szCs w:val="24"/>
        </w:rPr>
        <w:t>A</w:t>
      </w:r>
      <w:r>
        <w:rPr>
          <w:b/>
          <w:spacing w:val="8"/>
          <w:sz w:val="24"/>
          <w:szCs w:val="24"/>
        </w:rPr>
        <w:t>T</w:t>
      </w:r>
      <w:r>
        <w:rPr>
          <w:b/>
          <w:spacing w:val="5"/>
          <w:sz w:val="24"/>
          <w:szCs w:val="24"/>
        </w:rPr>
        <w:t>E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5"/>
          <w:sz w:val="24"/>
          <w:szCs w:val="24"/>
        </w:rPr>
        <w:t>O</w:t>
      </w:r>
      <w:r>
        <w:rPr>
          <w:b/>
          <w:spacing w:val="4"/>
          <w:sz w:val="24"/>
          <w:szCs w:val="24"/>
        </w:rPr>
        <w:t>R</w:t>
      </w:r>
      <w:r>
        <w:rPr>
          <w:b/>
          <w:spacing w:val="5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N</w:t>
      </w:r>
      <w:r>
        <w:rPr>
          <w:b/>
          <w:sz w:val="24"/>
          <w:szCs w:val="24"/>
        </w:rPr>
        <w:t>Ë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(</w:t>
      </w:r>
      <w:r w:rsidR="002977B9">
        <w:rPr>
          <w:b/>
          <w:spacing w:val="5"/>
          <w:sz w:val="24"/>
          <w:szCs w:val="24"/>
        </w:rPr>
        <w:t>IV-a</w:t>
      </w:r>
      <w:r>
        <w:rPr>
          <w:b/>
          <w:spacing w:val="6"/>
          <w:sz w:val="24"/>
          <w:szCs w:val="24"/>
        </w:rPr>
        <w:t xml:space="preserve">) </w:t>
      </w:r>
    </w:p>
    <w:p w:rsidR="002977B9" w:rsidRDefault="002977B9" w:rsidP="00C26F60">
      <w:pPr>
        <w:spacing w:line="276" w:lineRule="auto"/>
        <w:ind w:left="100" w:right="2741"/>
        <w:rPr>
          <w:b/>
          <w:spacing w:val="6"/>
          <w:sz w:val="24"/>
          <w:szCs w:val="24"/>
        </w:rPr>
      </w:pPr>
    </w:p>
    <w:p w:rsidR="00F432A0" w:rsidRDefault="006C10ED" w:rsidP="00C26F60">
      <w:pPr>
        <w:spacing w:line="276" w:lineRule="auto"/>
        <w:ind w:left="100" w:right="2741"/>
        <w:rPr>
          <w:sz w:val="24"/>
          <w:szCs w:val="24"/>
        </w:rPr>
      </w:pPr>
      <w:r>
        <w:rPr>
          <w:b/>
          <w:spacing w:val="2"/>
          <w:sz w:val="24"/>
          <w:szCs w:val="24"/>
        </w:rPr>
        <w:t>P</w:t>
      </w:r>
      <w:r>
        <w:rPr>
          <w:b/>
          <w:spacing w:val="6"/>
          <w:sz w:val="24"/>
          <w:szCs w:val="24"/>
        </w:rPr>
        <w:t>A</w:t>
      </w:r>
      <w:r>
        <w:rPr>
          <w:b/>
          <w:spacing w:val="4"/>
          <w:sz w:val="24"/>
          <w:szCs w:val="24"/>
        </w:rPr>
        <w:t>RA</w:t>
      </w:r>
      <w:r>
        <w:rPr>
          <w:b/>
          <w:spacing w:val="5"/>
          <w:sz w:val="24"/>
          <w:szCs w:val="24"/>
        </w:rPr>
        <w:t>QITJ</w:t>
      </w:r>
      <w:r>
        <w:rPr>
          <w:b/>
          <w:sz w:val="24"/>
          <w:szCs w:val="24"/>
        </w:rPr>
        <w:t>A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D</w:t>
      </w:r>
      <w:r>
        <w:rPr>
          <w:b/>
          <w:spacing w:val="7"/>
          <w:sz w:val="24"/>
          <w:szCs w:val="24"/>
        </w:rPr>
        <w:t>O</w:t>
      </w:r>
      <w:r>
        <w:rPr>
          <w:b/>
          <w:spacing w:val="5"/>
          <w:sz w:val="24"/>
          <w:szCs w:val="24"/>
        </w:rPr>
        <w:t>K</w:t>
      </w:r>
      <w:r>
        <w:rPr>
          <w:b/>
          <w:spacing w:val="4"/>
          <w:sz w:val="24"/>
          <w:szCs w:val="24"/>
        </w:rPr>
        <w:t>UM</w:t>
      </w:r>
      <w:r>
        <w:rPr>
          <w:b/>
          <w:spacing w:val="5"/>
          <w:sz w:val="24"/>
          <w:szCs w:val="24"/>
        </w:rPr>
        <w:t>E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5"/>
          <w:sz w:val="24"/>
          <w:szCs w:val="24"/>
        </w:rPr>
        <w:t>TE</w:t>
      </w:r>
      <w:r>
        <w:rPr>
          <w:b/>
          <w:spacing w:val="4"/>
          <w:sz w:val="24"/>
          <w:szCs w:val="24"/>
        </w:rPr>
        <w:t>V</w:t>
      </w:r>
      <w:r>
        <w:rPr>
          <w:b/>
          <w:spacing w:val="5"/>
          <w:sz w:val="24"/>
          <w:szCs w:val="24"/>
        </w:rPr>
        <w:t>E</w:t>
      </w:r>
      <w:r>
        <w:rPr>
          <w:b/>
          <w:sz w:val="24"/>
          <w:szCs w:val="24"/>
        </w:rPr>
        <w:t>:</w:t>
      </w:r>
    </w:p>
    <w:p w:rsidR="006C10ED" w:rsidRPr="00FE3C1C" w:rsidRDefault="006C10ED" w:rsidP="00C26F60">
      <w:pPr>
        <w:spacing w:after="120" w:line="276" w:lineRule="auto"/>
        <w:ind w:left="101"/>
        <w:jc w:val="both"/>
        <w:rPr>
          <w:color w:val="000000"/>
          <w:position w:val="-1"/>
          <w:sz w:val="24"/>
          <w:szCs w:val="24"/>
        </w:rPr>
      </w:pPr>
      <w:proofErr w:type="spellStart"/>
      <w:r>
        <w:rPr>
          <w:spacing w:val="4"/>
          <w:sz w:val="24"/>
          <w:szCs w:val="24"/>
        </w:rPr>
        <w:t>Ka</w:t>
      </w:r>
      <w:r>
        <w:rPr>
          <w:spacing w:val="5"/>
          <w:sz w:val="24"/>
          <w:szCs w:val="24"/>
        </w:rPr>
        <w:t>ndid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t</w:t>
      </w:r>
      <w:r w:rsidR="00FA5F3F">
        <w:rPr>
          <w:sz w:val="24"/>
          <w:szCs w:val="24"/>
        </w:rPr>
        <w:t>i</w:t>
      </w:r>
      <w:proofErr w:type="spellEnd"/>
      <w:r>
        <w:rPr>
          <w:spacing w:val="14"/>
          <w:sz w:val="24"/>
          <w:szCs w:val="24"/>
        </w:rPr>
        <w:t xml:space="preserve"> </w:t>
      </w:r>
      <w:proofErr w:type="spellStart"/>
      <w:proofErr w:type="gramStart"/>
      <w:r>
        <w:rPr>
          <w:spacing w:val="7"/>
          <w:sz w:val="24"/>
          <w:szCs w:val="24"/>
        </w:rPr>
        <w:t>d</w:t>
      </w:r>
      <w:r>
        <w:rPr>
          <w:spacing w:val="5"/>
          <w:sz w:val="24"/>
          <w:szCs w:val="24"/>
        </w:rPr>
        <w:t>uh</w:t>
      </w:r>
      <w:r>
        <w:rPr>
          <w:spacing w:val="4"/>
          <w:sz w:val="24"/>
          <w:szCs w:val="24"/>
        </w:rPr>
        <w:t>e</w:t>
      </w:r>
      <w:r w:rsidR="00FA5F3F">
        <w:rPr>
          <w:sz w:val="24"/>
          <w:szCs w:val="24"/>
        </w:rPr>
        <w:t>t</w:t>
      </w:r>
      <w:proofErr w:type="spellEnd"/>
      <w:r w:rsidR="00FA5F3F">
        <w:rPr>
          <w:sz w:val="24"/>
          <w:szCs w:val="24"/>
        </w:rPr>
        <w:t xml:space="preserve">  </w:t>
      </w:r>
      <w:proofErr w:type="spellStart"/>
      <w:r>
        <w:rPr>
          <w:spacing w:val="7"/>
          <w:sz w:val="24"/>
          <w:szCs w:val="24"/>
        </w:rPr>
        <w:t>t</w:t>
      </w:r>
      <w:r w:rsidR="00FA5F3F">
        <w:rPr>
          <w:sz w:val="24"/>
          <w:szCs w:val="24"/>
        </w:rPr>
        <w:t>ë</w:t>
      </w:r>
      <w:proofErr w:type="spellEnd"/>
      <w:proofErr w:type="gramEnd"/>
      <w:r>
        <w:rPr>
          <w:sz w:val="24"/>
          <w:szCs w:val="24"/>
        </w:rPr>
        <w:t xml:space="preserve"> </w:t>
      </w:r>
      <w:r>
        <w:rPr>
          <w:spacing w:val="15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d</w:t>
      </w:r>
      <w:r>
        <w:rPr>
          <w:spacing w:val="4"/>
          <w:sz w:val="24"/>
          <w:szCs w:val="24"/>
        </w:rPr>
        <w:t>ë</w:t>
      </w:r>
      <w:r>
        <w:rPr>
          <w:spacing w:val="6"/>
          <w:sz w:val="24"/>
          <w:szCs w:val="24"/>
        </w:rPr>
        <w:t>r</w:t>
      </w:r>
      <w:r>
        <w:rPr>
          <w:spacing w:val="2"/>
          <w:sz w:val="24"/>
          <w:szCs w:val="24"/>
        </w:rPr>
        <w:t>g</w:t>
      </w:r>
      <w:r>
        <w:rPr>
          <w:spacing w:val="5"/>
          <w:sz w:val="24"/>
          <w:szCs w:val="24"/>
        </w:rPr>
        <w:t>o</w:t>
      </w:r>
      <w:r>
        <w:rPr>
          <w:spacing w:val="7"/>
          <w:sz w:val="24"/>
          <w:szCs w:val="24"/>
        </w:rPr>
        <w:t>j</w:t>
      </w:r>
      <w:r w:rsidR="00FA5F3F">
        <w:rPr>
          <w:sz w:val="24"/>
          <w:szCs w:val="24"/>
        </w:rPr>
        <w:t>ë</w:t>
      </w:r>
      <w:proofErr w:type="spellEnd"/>
      <w:r>
        <w:rPr>
          <w:sz w:val="24"/>
          <w:szCs w:val="24"/>
        </w:rPr>
        <w:t xml:space="preserve"> </w:t>
      </w:r>
      <w:r>
        <w:rPr>
          <w:spacing w:val="13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b</w:t>
      </w:r>
      <w:r>
        <w:rPr>
          <w:spacing w:val="6"/>
          <w:sz w:val="24"/>
          <w:szCs w:val="24"/>
        </w:rPr>
        <w:t>r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7"/>
          <w:sz w:val="24"/>
          <w:szCs w:val="24"/>
        </w:rPr>
        <w:t>d</w:t>
      </w:r>
      <w:r w:rsidR="00FA5F3F"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r>
        <w:rPr>
          <w:spacing w:val="13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d</w:t>
      </w:r>
      <w:r>
        <w:rPr>
          <w:spacing w:val="6"/>
          <w:sz w:val="24"/>
          <w:szCs w:val="24"/>
        </w:rPr>
        <w:t>a</w:t>
      </w:r>
      <w:r>
        <w:rPr>
          <w:spacing w:val="5"/>
          <w:sz w:val="24"/>
          <w:szCs w:val="24"/>
        </w:rPr>
        <w:t>t</w:t>
      </w:r>
      <w:r>
        <w:rPr>
          <w:spacing w:val="4"/>
          <w:sz w:val="24"/>
          <w:szCs w:val="24"/>
        </w:rPr>
        <w:t>ë</w:t>
      </w:r>
      <w:r w:rsidR="00FA5F3F">
        <w:rPr>
          <w:sz w:val="24"/>
          <w:szCs w:val="24"/>
        </w:rPr>
        <w:t>s</w:t>
      </w:r>
      <w:proofErr w:type="spellEnd"/>
      <w:r>
        <w:rPr>
          <w:spacing w:val="14"/>
          <w:sz w:val="24"/>
          <w:szCs w:val="24"/>
        </w:rPr>
        <w:t xml:space="preserve"> </w:t>
      </w:r>
      <w:r w:rsidR="00087CB2">
        <w:rPr>
          <w:spacing w:val="5"/>
          <w:sz w:val="24"/>
          <w:szCs w:val="24"/>
        </w:rPr>
        <w:t>2</w:t>
      </w:r>
      <w:r w:rsidR="00732638">
        <w:rPr>
          <w:spacing w:val="5"/>
          <w:sz w:val="24"/>
          <w:szCs w:val="24"/>
        </w:rPr>
        <w:t>1</w:t>
      </w:r>
      <w:r w:rsidR="002977B9">
        <w:rPr>
          <w:spacing w:val="5"/>
          <w:sz w:val="24"/>
          <w:szCs w:val="24"/>
        </w:rPr>
        <w:t>.0</w:t>
      </w:r>
      <w:r w:rsidR="00087CB2">
        <w:rPr>
          <w:spacing w:val="5"/>
          <w:sz w:val="24"/>
          <w:szCs w:val="24"/>
        </w:rPr>
        <w:t>7</w:t>
      </w:r>
      <w:r w:rsidR="002977B9">
        <w:rPr>
          <w:spacing w:val="5"/>
          <w:sz w:val="24"/>
          <w:szCs w:val="24"/>
        </w:rPr>
        <w:t>.2023</w:t>
      </w:r>
      <w:r>
        <w:rPr>
          <w:sz w:val="24"/>
          <w:szCs w:val="24"/>
        </w:rPr>
        <w:t>,</w:t>
      </w:r>
      <w:r w:rsidR="00C02B2F" w:rsidRPr="00C02B2F">
        <w:t xml:space="preserve"> </w:t>
      </w:r>
      <w:proofErr w:type="spellStart"/>
      <w:r w:rsidR="00C02B2F" w:rsidRPr="00C02B2F">
        <w:rPr>
          <w:sz w:val="24"/>
          <w:szCs w:val="24"/>
        </w:rPr>
        <w:t>në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Autoritetin</w:t>
      </w:r>
      <w:proofErr w:type="spellEnd"/>
      <w:r w:rsidR="00C02B2F" w:rsidRPr="00C02B2F">
        <w:rPr>
          <w:spacing w:val="1"/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Shtetëror</w:t>
      </w:r>
      <w:proofErr w:type="spellEnd"/>
      <w:r w:rsidR="00C02B2F" w:rsidRPr="00C02B2F">
        <w:rPr>
          <w:spacing w:val="1"/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për</w:t>
      </w:r>
      <w:proofErr w:type="spellEnd"/>
      <w:r w:rsidR="00C02B2F" w:rsidRPr="00C02B2F">
        <w:rPr>
          <w:spacing w:val="1"/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Informacionin</w:t>
      </w:r>
      <w:proofErr w:type="spellEnd"/>
      <w:r w:rsidR="00C02B2F" w:rsidRPr="00C02B2F">
        <w:rPr>
          <w:spacing w:val="1"/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Gjeohapësinor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 w:rsidR="00C02B2F" w:rsidRPr="00C02B2F">
        <w:rPr>
          <w:sz w:val="24"/>
          <w:szCs w:val="24"/>
        </w:rPr>
        <w:t>në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 w:rsidR="00C02B2F" w:rsidRPr="00C02B2F">
        <w:rPr>
          <w:sz w:val="24"/>
          <w:szCs w:val="24"/>
        </w:rPr>
        <w:t>adresën</w:t>
      </w:r>
      <w:proofErr w:type="spellEnd"/>
      <w:r w:rsidR="00C02B2F" w:rsidRPr="00C02B2F">
        <w:rPr>
          <w:sz w:val="24"/>
          <w:szCs w:val="24"/>
        </w:rPr>
        <w:t xml:space="preserve">: </w:t>
      </w:r>
      <w:proofErr w:type="spellStart"/>
      <w:r w:rsidR="00C26F60" w:rsidRPr="00C26F60">
        <w:rPr>
          <w:sz w:val="24"/>
          <w:szCs w:val="24"/>
        </w:rPr>
        <w:t>Rruga</w:t>
      </w:r>
      <w:proofErr w:type="spellEnd"/>
      <w:r w:rsidR="00C26F60" w:rsidRPr="00C26F60">
        <w:rPr>
          <w:sz w:val="24"/>
          <w:szCs w:val="24"/>
        </w:rPr>
        <w:t xml:space="preserve"> “Papa </w:t>
      </w:r>
      <w:proofErr w:type="spellStart"/>
      <w:r w:rsidR="00C26F60" w:rsidRPr="00C26F60">
        <w:rPr>
          <w:sz w:val="24"/>
          <w:szCs w:val="24"/>
        </w:rPr>
        <w:t>Gjon</w:t>
      </w:r>
      <w:proofErr w:type="spellEnd"/>
      <w:r w:rsidR="00C26F60" w:rsidRPr="00C26F60">
        <w:rPr>
          <w:sz w:val="24"/>
          <w:szCs w:val="24"/>
        </w:rPr>
        <w:t xml:space="preserve"> </w:t>
      </w:r>
      <w:proofErr w:type="spellStart"/>
      <w:r w:rsidR="00C26F60" w:rsidRPr="00C26F60">
        <w:rPr>
          <w:sz w:val="24"/>
          <w:szCs w:val="24"/>
        </w:rPr>
        <w:t>Pal</w:t>
      </w:r>
      <w:r w:rsidR="00C26F60">
        <w:rPr>
          <w:sz w:val="24"/>
          <w:szCs w:val="24"/>
        </w:rPr>
        <w:t>i</w:t>
      </w:r>
      <w:proofErr w:type="spellEnd"/>
      <w:r w:rsidR="00C26F60">
        <w:rPr>
          <w:sz w:val="24"/>
          <w:szCs w:val="24"/>
        </w:rPr>
        <w:t xml:space="preserve"> II” </w:t>
      </w:r>
      <w:proofErr w:type="spellStart"/>
      <w:r w:rsidR="00C26F60">
        <w:rPr>
          <w:sz w:val="24"/>
          <w:szCs w:val="24"/>
        </w:rPr>
        <w:t>Nd</w:t>
      </w:r>
      <w:proofErr w:type="spellEnd"/>
      <w:r w:rsidR="00C26F60">
        <w:rPr>
          <w:sz w:val="24"/>
          <w:szCs w:val="24"/>
        </w:rPr>
        <w:t xml:space="preserve">. 2, H. 3, 1010, </w:t>
      </w:r>
      <w:proofErr w:type="spellStart"/>
      <w:r w:rsidR="00C26F60">
        <w:rPr>
          <w:sz w:val="24"/>
          <w:szCs w:val="24"/>
        </w:rPr>
        <w:t>Tiranë</w:t>
      </w:r>
      <w:proofErr w:type="spellEnd"/>
      <w:r w:rsidR="00C26F60" w:rsidRPr="00C26F60">
        <w:rPr>
          <w:sz w:val="24"/>
          <w:szCs w:val="24"/>
        </w:rPr>
        <w:t xml:space="preserve"> </w:t>
      </w:r>
      <w:proofErr w:type="spellStart"/>
      <w:r w:rsidR="00C02B2F" w:rsidRPr="00C02B2F">
        <w:rPr>
          <w:sz w:val="24"/>
          <w:szCs w:val="24"/>
        </w:rPr>
        <w:t>ose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 w:rsidR="00C02B2F" w:rsidRPr="00C02B2F">
        <w:rPr>
          <w:sz w:val="24"/>
          <w:szCs w:val="24"/>
        </w:rPr>
        <w:t>në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d</w:t>
      </w:r>
      <w:r>
        <w:rPr>
          <w:spacing w:val="6"/>
          <w:sz w:val="24"/>
          <w:szCs w:val="24"/>
        </w:rPr>
        <w:t>r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s</w:t>
      </w:r>
      <w:r>
        <w:rPr>
          <w:spacing w:val="4"/>
          <w:sz w:val="24"/>
          <w:szCs w:val="24"/>
        </w:rPr>
        <w:t>ë</w:t>
      </w:r>
      <w:r w:rsidR="00FA5F3F">
        <w:rPr>
          <w:sz w:val="24"/>
          <w:szCs w:val="24"/>
        </w:rPr>
        <w:t>n</w:t>
      </w:r>
      <w:proofErr w:type="spellEnd"/>
      <w:r>
        <w:rPr>
          <w:spacing w:val="16"/>
          <w:sz w:val="24"/>
          <w:szCs w:val="24"/>
        </w:rPr>
        <w:t xml:space="preserve"> </w:t>
      </w:r>
      <w:r w:rsidR="00FA5F3F">
        <w:rPr>
          <w:sz w:val="24"/>
          <w:szCs w:val="24"/>
        </w:rPr>
        <w:t>e</w:t>
      </w:r>
      <w:r>
        <w:rPr>
          <w:spacing w:val="1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</w:t>
      </w:r>
      <w:proofErr w:type="spellEnd"/>
      <w:r>
        <w:rPr>
          <w:spacing w:val="-39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–</w:t>
      </w:r>
      <w:proofErr w:type="spellStart"/>
      <w:r>
        <w:rPr>
          <w:spacing w:val="5"/>
          <w:sz w:val="24"/>
          <w:szCs w:val="24"/>
        </w:rPr>
        <w:t>m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ili</w:t>
      </w:r>
      <w:r>
        <w:rPr>
          <w:spacing w:val="7"/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hyperlink r:id="rId5" w:history="1">
        <w:r w:rsidR="00D26C6A" w:rsidRPr="00B85FCE">
          <w:rPr>
            <w:rStyle w:val="Hyperlink"/>
            <w:position w:val="-1"/>
            <w:sz w:val="24"/>
            <w:szCs w:val="24"/>
            <w:u w:color="0000FF"/>
          </w:rPr>
          <w:t>info@asig.gov.al</w:t>
        </w:r>
        <w:r w:rsidR="00D26C6A" w:rsidRPr="00B85FCE">
          <w:rPr>
            <w:rStyle w:val="Hyperlink"/>
            <w:position w:val="-1"/>
            <w:sz w:val="24"/>
            <w:szCs w:val="24"/>
          </w:rPr>
          <w:t>,</w:t>
        </w:r>
      </w:hyperlink>
      <w:r>
        <w:rPr>
          <w:color w:val="000000"/>
          <w:position w:val="-1"/>
          <w:sz w:val="24"/>
          <w:szCs w:val="24"/>
        </w:rPr>
        <w:t xml:space="preserve"> </w:t>
      </w:r>
      <w:proofErr w:type="spellStart"/>
      <w:r>
        <w:rPr>
          <w:color w:val="000000"/>
          <w:spacing w:val="7"/>
          <w:position w:val="-1"/>
          <w:sz w:val="24"/>
          <w:szCs w:val="24"/>
        </w:rPr>
        <w:t>k</w:t>
      </w:r>
      <w:r>
        <w:rPr>
          <w:color w:val="000000"/>
          <w:spacing w:val="4"/>
          <w:position w:val="-1"/>
          <w:sz w:val="24"/>
          <w:szCs w:val="24"/>
        </w:rPr>
        <w:t>ë</w:t>
      </w:r>
      <w:r>
        <w:rPr>
          <w:color w:val="000000"/>
          <w:spacing w:val="5"/>
          <w:position w:val="-1"/>
          <w:sz w:val="24"/>
          <w:szCs w:val="24"/>
        </w:rPr>
        <w:t>t</w:t>
      </w:r>
      <w:r>
        <w:rPr>
          <w:color w:val="000000"/>
          <w:position w:val="-1"/>
          <w:sz w:val="24"/>
          <w:szCs w:val="24"/>
        </w:rPr>
        <w:t>o</w:t>
      </w:r>
      <w:proofErr w:type="spellEnd"/>
      <w:r>
        <w:rPr>
          <w:color w:val="000000"/>
          <w:spacing w:val="10"/>
          <w:position w:val="-1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position w:val="-1"/>
          <w:sz w:val="24"/>
          <w:szCs w:val="24"/>
        </w:rPr>
        <w:t>dokum</w:t>
      </w:r>
      <w:r>
        <w:rPr>
          <w:color w:val="000000"/>
          <w:spacing w:val="6"/>
          <w:position w:val="-1"/>
          <w:sz w:val="24"/>
          <w:szCs w:val="24"/>
        </w:rPr>
        <w:t>e</w:t>
      </w:r>
      <w:r>
        <w:rPr>
          <w:color w:val="000000"/>
          <w:spacing w:val="5"/>
          <w:position w:val="-1"/>
          <w:sz w:val="24"/>
          <w:szCs w:val="24"/>
        </w:rPr>
        <w:t>nt</w:t>
      </w:r>
      <w:r>
        <w:rPr>
          <w:color w:val="000000"/>
          <w:spacing w:val="4"/>
          <w:position w:val="-1"/>
          <w:sz w:val="24"/>
          <w:szCs w:val="24"/>
        </w:rPr>
        <w:t>e</w:t>
      </w:r>
      <w:proofErr w:type="spellEnd"/>
      <w:r>
        <w:rPr>
          <w:color w:val="000000"/>
          <w:position w:val="-1"/>
          <w:sz w:val="24"/>
          <w:szCs w:val="24"/>
        </w:rPr>
        <w:t>:</w:t>
      </w:r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29" w:line="276" w:lineRule="auto"/>
        <w:rPr>
          <w:sz w:val="24"/>
          <w:szCs w:val="24"/>
        </w:rPr>
      </w:pPr>
      <w:proofErr w:type="spellStart"/>
      <w:r w:rsidRPr="00D26C6A">
        <w:rPr>
          <w:spacing w:val="4"/>
          <w:sz w:val="24"/>
          <w:szCs w:val="24"/>
        </w:rPr>
        <w:t>Kër</w:t>
      </w:r>
      <w:r w:rsidRPr="00D26C6A">
        <w:rPr>
          <w:spacing w:val="7"/>
          <w:sz w:val="24"/>
          <w:szCs w:val="24"/>
        </w:rPr>
        <w:t>k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s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p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r</w:t>
      </w:r>
      <w:proofErr w:type="spellEnd"/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pliki</w:t>
      </w:r>
      <w:r w:rsidRPr="00D26C6A">
        <w:rPr>
          <w:sz w:val="24"/>
          <w:szCs w:val="24"/>
        </w:rPr>
        <w:t>m</w:t>
      </w:r>
      <w:proofErr w:type="spellEnd"/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3" w:line="276" w:lineRule="auto"/>
        <w:rPr>
          <w:sz w:val="24"/>
          <w:szCs w:val="24"/>
        </w:rPr>
      </w:pPr>
      <w:r w:rsidRPr="00D26C6A">
        <w:rPr>
          <w:spacing w:val="6"/>
          <w:sz w:val="24"/>
          <w:szCs w:val="24"/>
        </w:rPr>
        <w:t>CV</w:t>
      </w:r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3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otokopj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diplom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s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d</w:t>
      </w:r>
      <w:r w:rsidRPr="00D26C6A">
        <w:rPr>
          <w:spacing w:val="5"/>
          <w:sz w:val="24"/>
          <w:szCs w:val="24"/>
        </w:rPr>
        <w:t>h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list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s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s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n</w:t>
      </w:r>
      <w:r w:rsidRPr="00D26C6A">
        <w:rPr>
          <w:spacing w:val="5"/>
          <w:sz w:val="24"/>
          <w:szCs w:val="24"/>
        </w:rPr>
        <w:t>ot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v</w:t>
      </w:r>
      <w:r w:rsidRPr="00D26C6A">
        <w:rPr>
          <w:sz w:val="24"/>
          <w:szCs w:val="24"/>
        </w:rPr>
        <w:t>e</w:t>
      </w:r>
      <w:proofErr w:type="spellEnd"/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3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otokopj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lib</w:t>
      </w:r>
      <w:r w:rsidRPr="00D26C6A">
        <w:rPr>
          <w:spacing w:val="6"/>
          <w:sz w:val="24"/>
          <w:szCs w:val="24"/>
        </w:rPr>
        <w:t>r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6"/>
          <w:sz w:val="24"/>
          <w:szCs w:val="24"/>
        </w:rPr>
        <w:t>z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s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s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pun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s</w:t>
      </w:r>
      <w:proofErr w:type="spellEnd"/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3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otokopj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6"/>
          <w:sz w:val="24"/>
          <w:szCs w:val="24"/>
        </w:rPr>
        <w:t>c</w:t>
      </w:r>
      <w:r w:rsidRPr="00D26C6A">
        <w:rPr>
          <w:spacing w:val="4"/>
          <w:sz w:val="24"/>
          <w:szCs w:val="24"/>
        </w:rPr>
        <w:t>er</w:t>
      </w:r>
      <w:r w:rsidRPr="00D26C6A">
        <w:rPr>
          <w:spacing w:val="5"/>
          <w:sz w:val="24"/>
          <w:szCs w:val="24"/>
        </w:rPr>
        <w:t>ti</w:t>
      </w:r>
      <w:r w:rsidRPr="00D26C6A">
        <w:rPr>
          <w:spacing w:val="4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i</w:t>
      </w:r>
      <w:r w:rsidRPr="00D26C6A">
        <w:rPr>
          <w:spacing w:val="7"/>
          <w:sz w:val="24"/>
          <w:szCs w:val="24"/>
        </w:rPr>
        <w:t>k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t</w:t>
      </w:r>
      <w:r w:rsidRPr="00D26C6A">
        <w:rPr>
          <w:spacing w:val="6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v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k</w:t>
      </w:r>
      <w:r w:rsidRPr="00D26C6A">
        <w:rPr>
          <w:spacing w:val="7"/>
          <w:sz w:val="24"/>
          <w:szCs w:val="24"/>
        </w:rPr>
        <w:t>u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li</w:t>
      </w:r>
      <w:r w:rsidRPr="00D26C6A">
        <w:rPr>
          <w:spacing w:val="4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ikimi</w:t>
      </w:r>
      <w:r w:rsidRPr="00D26C6A">
        <w:rPr>
          <w:sz w:val="24"/>
          <w:szCs w:val="24"/>
        </w:rPr>
        <w:t>t</w:t>
      </w:r>
      <w:proofErr w:type="spellEnd"/>
      <w:r w:rsidRPr="00D26C6A">
        <w:rPr>
          <w:spacing w:val="10"/>
          <w:sz w:val="24"/>
          <w:szCs w:val="24"/>
        </w:rPr>
        <w:t xml:space="preserve"> </w:t>
      </w:r>
      <w:r w:rsidRPr="00D26C6A">
        <w:rPr>
          <w:spacing w:val="4"/>
          <w:sz w:val="24"/>
          <w:szCs w:val="24"/>
        </w:rPr>
        <w:t>(</w:t>
      </w:r>
      <w:proofErr w:type="spellStart"/>
      <w:r w:rsidRPr="00D26C6A">
        <w:rPr>
          <w:spacing w:val="5"/>
          <w:sz w:val="24"/>
          <w:szCs w:val="24"/>
        </w:rPr>
        <w:t>n</w:t>
      </w:r>
      <w:r w:rsidRPr="00D26C6A">
        <w:rPr>
          <w:spacing w:val="4"/>
          <w:sz w:val="24"/>
          <w:szCs w:val="24"/>
        </w:rPr>
        <w:t>ë</w:t>
      </w:r>
      <w:r w:rsidRPr="00D26C6A">
        <w:rPr>
          <w:spacing w:val="7"/>
          <w:sz w:val="24"/>
          <w:szCs w:val="24"/>
        </w:rPr>
        <w:t>s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k</w:t>
      </w:r>
      <w:r w:rsidRPr="00D26C6A">
        <w:rPr>
          <w:spacing w:val="4"/>
          <w:sz w:val="24"/>
          <w:szCs w:val="24"/>
        </w:rPr>
        <w:t>a</w:t>
      </w:r>
      <w:proofErr w:type="spellEnd"/>
      <w:r w:rsidRPr="00D26C6A">
        <w:rPr>
          <w:sz w:val="24"/>
          <w:szCs w:val="24"/>
        </w:rPr>
        <w:t>)</w:t>
      </w:r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3" w:line="276" w:lineRule="auto"/>
        <w:rPr>
          <w:sz w:val="24"/>
          <w:szCs w:val="24"/>
        </w:rPr>
      </w:pPr>
      <w:proofErr w:type="spellStart"/>
      <w:r w:rsidRPr="00D26C6A">
        <w:rPr>
          <w:spacing w:val="3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otokopj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d</w:t>
      </w:r>
      <w:r w:rsidRPr="00D26C6A">
        <w:rPr>
          <w:spacing w:val="4"/>
          <w:sz w:val="24"/>
          <w:szCs w:val="24"/>
        </w:rPr>
        <w:t>ë</w:t>
      </w:r>
      <w:r w:rsidRPr="00D26C6A">
        <w:rPr>
          <w:spacing w:val="7"/>
          <w:sz w:val="24"/>
          <w:szCs w:val="24"/>
        </w:rPr>
        <w:t>s</w:t>
      </w:r>
      <w:r w:rsidRPr="00D26C6A">
        <w:rPr>
          <w:spacing w:val="5"/>
          <w:sz w:val="24"/>
          <w:szCs w:val="24"/>
        </w:rPr>
        <w:t>hmiv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2"/>
          <w:sz w:val="24"/>
          <w:szCs w:val="24"/>
        </w:rPr>
        <w:t>g</w:t>
      </w:r>
      <w:r w:rsidRPr="00D26C6A">
        <w:rPr>
          <w:spacing w:val="5"/>
          <w:sz w:val="24"/>
          <w:szCs w:val="24"/>
        </w:rPr>
        <w:t>juh</w:t>
      </w:r>
      <w:r w:rsidRPr="00D26C6A">
        <w:rPr>
          <w:spacing w:val="4"/>
          <w:sz w:val="24"/>
          <w:szCs w:val="24"/>
        </w:rPr>
        <w:t>ë</w:t>
      </w:r>
      <w:r w:rsidRPr="00D26C6A">
        <w:rPr>
          <w:spacing w:val="7"/>
          <w:sz w:val="24"/>
          <w:szCs w:val="24"/>
        </w:rPr>
        <w:t>v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h</w:t>
      </w:r>
      <w:r w:rsidRPr="00D26C6A">
        <w:rPr>
          <w:spacing w:val="7"/>
          <w:sz w:val="24"/>
          <w:szCs w:val="24"/>
        </w:rPr>
        <w:t>u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j</w:t>
      </w:r>
      <w:r w:rsidRPr="00D26C6A">
        <w:rPr>
          <w:sz w:val="24"/>
          <w:szCs w:val="24"/>
        </w:rPr>
        <w:t>a</w:t>
      </w:r>
      <w:proofErr w:type="spellEnd"/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4"/>
          <w:sz w:val="24"/>
          <w:szCs w:val="24"/>
        </w:rPr>
        <w:t>Vër</w:t>
      </w:r>
      <w:r w:rsidRPr="00D26C6A">
        <w:rPr>
          <w:spacing w:val="7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timi</w:t>
      </w:r>
      <w:r w:rsidRPr="00D26C6A">
        <w:rPr>
          <w:sz w:val="24"/>
          <w:szCs w:val="24"/>
        </w:rPr>
        <w:t>n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r w:rsidRPr="00D26C6A">
        <w:rPr>
          <w:sz w:val="24"/>
          <w:szCs w:val="24"/>
        </w:rPr>
        <w:t>e</w:t>
      </w:r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2"/>
          <w:sz w:val="24"/>
          <w:szCs w:val="24"/>
        </w:rPr>
        <w:t>g</w:t>
      </w:r>
      <w:r w:rsidRPr="00D26C6A">
        <w:rPr>
          <w:spacing w:val="5"/>
          <w:sz w:val="24"/>
          <w:szCs w:val="24"/>
        </w:rPr>
        <w:t>j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nd</w:t>
      </w:r>
      <w:r w:rsidRPr="00D26C6A">
        <w:rPr>
          <w:spacing w:val="7"/>
          <w:sz w:val="24"/>
          <w:szCs w:val="24"/>
        </w:rPr>
        <w:t>j</w:t>
      </w:r>
      <w:r w:rsidRPr="00D26C6A">
        <w:rPr>
          <w:spacing w:val="4"/>
          <w:sz w:val="24"/>
          <w:szCs w:val="24"/>
        </w:rPr>
        <w:t>e</w:t>
      </w:r>
      <w:r w:rsidRPr="00D26C6A">
        <w:rPr>
          <w:sz w:val="24"/>
          <w:szCs w:val="24"/>
        </w:rPr>
        <w:t>s</w:t>
      </w:r>
      <w:proofErr w:type="spellEnd"/>
      <w:r w:rsidRPr="00D26C6A">
        <w:rPr>
          <w:spacing w:val="12"/>
          <w:sz w:val="24"/>
          <w:szCs w:val="24"/>
        </w:rPr>
        <w:t xml:space="preserve"> </w:t>
      </w:r>
      <w:proofErr w:type="spellStart"/>
      <w:r w:rsidRPr="00D26C6A">
        <w:rPr>
          <w:spacing w:val="2"/>
          <w:sz w:val="24"/>
          <w:szCs w:val="24"/>
        </w:rPr>
        <w:t>g</w:t>
      </w:r>
      <w:r w:rsidRPr="00D26C6A">
        <w:rPr>
          <w:spacing w:val="7"/>
          <w:sz w:val="24"/>
          <w:szCs w:val="24"/>
        </w:rPr>
        <w:t>j</w:t>
      </w:r>
      <w:r w:rsidRPr="00D26C6A">
        <w:rPr>
          <w:sz w:val="24"/>
          <w:szCs w:val="24"/>
        </w:rPr>
        <w:t>y</w:t>
      </w:r>
      <w:r w:rsidRPr="00D26C6A">
        <w:rPr>
          <w:spacing w:val="7"/>
          <w:sz w:val="24"/>
          <w:szCs w:val="24"/>
        </w:rPr>
        <w:t>q</w:t>
      </w:r>
      <w:r w:rsidRPr="00D26C6A">
        <w:rPr>
          <w:spacing w:val="6"/>
          <w:sz w:val="24"/>
          <w:szCs w:val="24"/>
        </w:rPr>
        <w:t>ë</w:t>
      </w:r>
      <w:r w:rsidRPr="00D26C6A">
        <w:rPr>
          <w:spacing w:val="5"/>
          <w:sz w:val="24"/>
          <w:szCs w:val="24"/>
        </w:rPr>
        <w:t>so</w:t>
      </w:r>
      <w:r w:rsidRPr="00D26C6A">
        <w:rPr>
          <w:spacing w:val="6"/>
          <w:sz w:val="24"/>
          <w:szCs w:val="24"/>
        </w:rPr>
        <w:t>r</w:t>
      </w:r>
      <w:r w:rsidRPr="00D26C6A">
        <w:rPr>
          <w:sz w:val="24"/>
          <w:szCs w:val="24"/>
        </w:rPr>
        <w:t>e</w:t>
      </w:r>
      <w:proofErr w:type="spellEnd"/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4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p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k</w:t>
      </w:r>
      <w:r w:rsidRPr="00D26C6A">
        <w:rPr>
          <w:spacing w:val="7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n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nj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l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r</w:t>
      </w:r>
      <w:proofErr w:type="spellEnd"/>
      <w:r w:rsidRPr="00D26C6A">
        <w:rPr>
          <w:spacing w:val="16"/>
          <w:sz w:val="24"/>
          <w:szCs w:val="24"/>
        </w:rPr>
        <w:t xml:space="preserve"> </w:t>
      </w:r>
      <w:proofErr w:type="spellStart"/>
      <w:r w:rsidRPr="00D26C6A">
        <w:rPr>
          <w:spacing w:val="4"/>
          <w:sz w:val="24"/>
          <w:szCs w:val="24"/>
        </w:rPr>
        <w:t>r</w:t>
      </w:r>
      <w:r w:rsidRPr="00D26C6A">
        <w:rPr>
          <w:spacing w:val="6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k</w:t>
      </w:r>
      <w:r w:rsidRPr="00D26C6A">
        <w:rPr>
          <w:spacing w:val="7"/>
          <w:sz w:val="24"/>
          <w:szCs w:val="24"/>
        </w:rPr>
        <w:t>o</w:t>
      </w:r>
      <w:r w:rsidRPr="00D26C6A">
        <w:rPr>
          <w:spacing w:val="5"/>
          <w:sz w:val="24"/>
          <w:szCs w:val="24"/>
        </w:rPr>
        <w:t>m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ndim</w:t>
      </w:r>
      <w:r w:rsidRPr="00D26C6A">
        <w:rPr>
          <w:sz w:val="24"/>
          <w:szCs w:val="24"/>
        </w:rPr>
        <w:t>i</w:t>
      </w:r>
      <w:proofErr w:type="spellEnd"/>
    </w:p>
    <w:p w:rsidR="00F432A0" w:rsidRPr="00D26C6A" w:rsidRDefault="006C10ED" w:rsidP="00C26F60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4"/>
          <w:sz w:val="24"/>
          <w:szCs w:val="24"/>
        </w:rPr>
        <w:t>N</w:t>
      </w:r>
      <w:r w:rsidRPr="00D26C6A">
        <w:rPr>
          <w:spacing w:val="5"/>
          <w:sz w:val="24"/>
          <w:szCs w:val="24"/>
        </w:rPr>
        <w:t>j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num</w:t>
      </w:r>
      <w:r w:rsidRPr="00D26C6A">
        <w:rPr>
          <w:spacing w:val="6"/>
          <w:sz w:val="24"/>
          <w:szCs w:val="24"/>
        </w:rPr>
        <w:t>ë</w:t>
      </w:r>
      <w:r w:rsidRPr="00D26C6A">
        <w:rPr>
          <w:sz w:val="24"/>
          <w:szCs w:val="24"/>
        </w:rPr>
        <w:t>r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l</w:t>
      </w:r>
      <w:r w:rsidRPr="00D26C6A">
        <w:rPr>
          <w:spacing w:val="6"/>
          <w:sz w:val="24"/>
          <w:szCs w:val="24"/>
        </w:rPr>
        <w:t>e</w:t>
      </w:r>
      <w:r w:rsidRPr="00D26C6A">
        <w:rPr>
          <w:spacing w:val="4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on</w:t>
      </w:r>
      <w:r w:rsidRPr="00D26C6A">
        <w:rPr>
          <w:sz w:val="24"/>
          <w:szCs w:val="24"/>
        </w:rPr>
        <w:t>i</w:t>
      </w:r>
      <w:proofErr w:type="spellEnd"/>
      <w:r w:rsidRPr="00D26C6A">
        <w:rPr>
          <w:spacing w:val="10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s</w:t>
      </w:r>
      <w:r w:rsidRPr="00D26C6A">
        <w:rPr>
          <w:sz w:val="24"/>
          <w:szCs w:val="24"/>
        </w:rPr>
        <w:t>i</w:t>
      </w:r>
      <w:proofErr w:type="spellEnd"/>
      <w:r w:rsidRPr="00D26C6A">
        <w:rPr>
          <w:spacing w:val="10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d</w:t>
      </w:r>
      <w:r w:rsidRPr="00D26C6A">
        <w:rPr>
          <w:spacing w:val="7"/>
          <w:sz w:val="24"/>
          <w:szCs w:val="24"/>
        </w:rPr>
        <w:t>h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4"/>
          <w:sz w:val="24"/>
          <w:szCs w:val="24"/>
        </w:rPr>
        <w:t>a</w:t>
      </w:r>
      <w:r w:rsidRPr="00D26C6A">
        <w:rPr>
          <w:spacing w:val="7"/>
          <w:sz w:val="24"/>
          <w:szCs w:val="24"/>
        </w:rPr>
        <w:t>d</w:t>
      </w:r>
      <w:r w:rsidRPr="00D26C6A">
        <w:rPr>
          <w:spacing w:val="4"/>
          <w:sz w:val="24"/>
          <w:szCs w:val="24"/>
        </w:rPr>
        <w:t>re</w:t>
      </w:r>
      <w:r w:rsidRPr="00D26C6A">
        <w:rPr>
          <w:spacing w:val="5"/>
          <w:sz w:val="24"/>
          <w:szCs w:val="24"/>
        </w:rPr>
        <w:t>s</w:t>
      </w:r>
      <w:r w:rsidRPr="00D26C6A">
        <w:rPr>
          <w:spacing w:val="6"/>
          <w:sz w:val="24"/>
          <w:szCs w:val="24"/>
        </w:rPr>
        <w:t>ë</w:t>
      </w:r>
      <w:r w:rsidRPr="00D26C6A">
        <w:rPr>
          <w:sz w:val="24"/>
          <w:szCs w:val="24"/>
        </w:rPr>
        <w:t>n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r w:rsidRPr="00D26C6A">
        <w:rPr>
          <w:sz w:val="24"/>
          <w:szCs w:val="24"/>
        </w:rPr>
        <w:t>e</w:t>
      </w:r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plo</w:t>
      </w:r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p</w:t>
      </w:r>
      <w:r w:rsidRPr="00D26C6A">
        <w:rPr>
          <w:spacing w:val="6"/>
          <w:sz w:val="24"/>
          <w:szCs w:val="24"/>
        </w:rPr>
        <w:t>ë</w:t>
      </w:r>
      <w:r w:rsidRPr="00D26C6A">
        <w:rPr>
          <w:sz w:val="24"/>
          <w:szCs w:val="24"/>
        </w:rPr>
        <w:t>r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’</w:t>
      </w:r>
      <w:r w:rsidRPr="00D26C6A">
        <w:rPr>
          <w:sz w:val="24"/>
          <w:szCs w:val="24"/>
        </w:rPr>
        <w:t>u</w:t>
      </w:r>
      <w:proofErr w:type="spellEnd"/>
      <w:r w:rsidRPr="00D26C6A">
        <w:rPr>
          <w:spacing w:val="12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kont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ktu</w:t>
      </w:r>
      <w:r w:rsidRPr="00D26C6A">
        <w:rPr>
          <w:spacing w:val="6"/>
          <w:sz w:val="24"/>
          <w:szCs w:val="24"/>
        </w:rPr>
        <w:t>a</w:t>
      </w:r>
      <w:r w:rsidRPr="00D26C6A">
        <w:rPr>
          <w:sz w:val="24"/>
          <w:szCs w:val="24"/>
        </w:rPr>
        <w:t>r</w:t>
      </w:r>
      <w:proofErr w:type="spellEnd"/>
    </w:p>
    <w:p w:rsidR="00D26C6A" w:rsidRDefault="00D26C6A" w:rsidP="00C26F60">
      <w:pPr>
        <w:spacing w:before="41" w:line="276" w:lineRule="auto"/>
        <w:ind w:left="820"/>
        <w:rPr>
          <w:sz w:val="24"/>
          <w:szCs w:val="24"/>
        </w:rPr>
      </w:pPr>
    </w:p>
    <w:p w:rsidR="00F432A0" w:rsidRDefault="006C10ED" w:rsidP="00C26F60">
      <w:pPr>
        <w:spacing w:before="41" w:line="276" w:lineRule="auto"/>
        <w:ind w:left="100"/>
        <w:rPr>
          <w:sz w:val="24"/>
          <w:szCs w:val="24"/>
        </w:rPr>
      </w:pPr>
      <w:proofErr w:type="spellStart"/>
      <w:r>
        <w:rPr>
          <w:spacing w:val="5"/>
          <w:sz w:val="24"/>
          <w:szCs w:val="24"/>
        </w:rPr>
        <w:t>Mosp</w:t>
      </w:r>
      <w:r>
        <w:rPr>
          <w:spacing w:val="4"/>
          <w:sz w:val="24"/>
          <w:szCs w:val="24"/>
        </w:rPr>
        <w:t>a</w:t>
      </w:r>
      <w:r>
        <w:rPr>
          <w:spacing w:val="6"/>
          <w:sz w:val="24"/>
          <w:szCs w:val="24"/>
        </w:rPr>
        <w:t>r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qitj</w:t>
      </w:r>
      <w:r>
        <w:rPr>
          <w:sz w:val="24"/>
          <w:szCs w:val="24"/>
        </w:rPr>
        <w:t>a</w:t>
      </w:r>
      <w:proofErr w:type="spellEnd"/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plo</w:t>
      </w:r>
      <w:r>
        <w:rPr>
          <w:spacing w:val="7"/>
          <w:sz w:val="24"/>
          <w:szCs w:val="24"/>
        </w:rPr>
        <w:t>t</w:t>
      </w:r>
      <w:r>
        <w:rPr>
          <w:sz w:val="24"/>
          <w:szCs w:val="24"/>
        </w:rPr>
        <w:t>ë</w:t>
      </w:r>
      <w:proofErr w:type="spellEnd"/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d</w:t>
      </w:r>
      <w:r>
        <w:rPr>
          <w:spacing w:val="7"/>
          <w:sz w:val="24"/>
          <w:szCs w:val="24"/>
        </w:rPr>
        <w:t>h</w:t>
      </w:r>
      <w:r>
        <w:rPr>
          <w:sz w:val="24"/>
          <w:szCs w:val="24"/>
        </w:rPr>
        <w:t>e</w:t>
      </w:r>
      <w:proofErr w:type="spellEnd"/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b</w:t>
      </w:r>
      <w:r>
        <w:rPr>
          <w:spacing w:val="6"/>
          <w:sz w:val="24"/>
          <w:szCs w:val="24"/>
        </w:rPr>
        <w:t>r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nd</w:t>
      </w:r>
      <w:r>
        <w:rPr>
          <w:sz w:val="24"/>
          <w:szCs w:val="24"/>
        </w:rPr>
        <w:t>a</w:t>
      </w:r>
      <w:proofErr w:type="spellEnd"/>
      <w:r>
        <w:rPr>
          <w:spacing w:val="11"/>
          <w:sz w:val="24"/>
          <w:szCs w:val="24"/>
        </w:rPr>
        <w:t xml:space="preserve"> </w:t>
      </w:r>
      <w:proofErr w:type="spellStart"/>
      <w:r>
        <w:rPr>
          <w:spacing w:val="4"/>
          <w:sz w:val="24"/>
          <w:szCs w:val="24"/>
        </w:rPr>
        <w:t>a</w:t>
      </w:r>
      <w:r>
        <w:rPr>
          <w:spacing w:val="6"/>
          <w:sz w:val="24"/>
          <w:szCs w:val="24"/>
        </w:rPr>
        <w:t>f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ti</w:t>
      </w:r>
      <w:r>
        <w:rPr>
          <w:sz w:val="24"/>
          <w:szCs w:val="24"/>
        </w:rPr>
        <w:t>t</w:t>
      </w:r>
      <w:proofErr w:type="spellEnd"/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doku</w:t>
      </w:r>
      <w:r>
        <w:rPr>
          <w:spacing w:val="7"/>
          <w:sz w:val="24"/>
          <w:szCs w:val="24"/>
        </w:rPr>
        <w:t>m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nt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v</w:t>
      </w:r>
      <w:r>
        <w:rPr>
          <w:sz w:val="24"/>
          <w:szCs w:val="24"/>
        </w:rPr>
        <w:t>e</w:t>
      </w:r>
      <w:proofErr w:type="spellEnd"/>
      <w:r>
        <w:rPr>
          <w:spacing w:val="11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sj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l</w:t>
      </w:r>
      <w:r>
        <w:rPr>
          <w:sz w:val="24"/>
          <w:szCs w:val="24"/>
        </w:rPr>
        <w:t>l</w:t>
      </w:r>
      <w:proofErr w:type="spellEnd"/>
      <w:r>
        <w:rPr>
          <w:spacing w:val="10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sku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li</w:t>
      </w:r>
      <w:r>
        <w:rPr>
          <w:spacing w:val="4"/>
          <w:sz w:val="24"/>
          <w:szCs w:val="24"/>
        </w:rPr>
        <w:t>f</w:t>
      </w:r>
      <w:r>
        <w:rPr>
          <w:spacing w:val="5"/>
          <w:sz w:val="24"/>
          <w:szCs w:val="24"/>
        </w:rPr>
        <w:t>iki</w:t>
      </w:r>
      <w:r>
        <w:rPr>
          <w:sz w:val="24"/>
          <w:szCs w:val="24"/>
        </w:rPr>
        <w:t>m</w:t>
      </w:r>
      <w:proofErr w:type="spellEnd"/>
      <w:r>
        <w:rPr>
          <w:spacing w:val="12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ë</w:t>
      </w:r>
      <w:proofErr w:type="spellEnd"/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k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ndi</w:t>
      </w:r>
      <w:r>
        <w:rPr>
          <w:spacing w:val="7"/>
          <w:sz w:val="24"/>
          <w:szCs w:val="24"/>
        </w:rPr>
        <w:t>d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tit</w:t>
      </w:r>
      <w:proofErr w:type="spellEnd"/>
      <w:r>
        <w:rPr>
          <w:sz w:val="24"/>
          <w:szCs w:val="24"/>
        </w:rPr>
        <w:t>.</w:t>
      </w:r>
    </w:p>
    <w:sectPr w:rsidR="00F432A0" w:rsidSect="00FE3C1C">
      <w:pgSz w:w="12240" w:h="15840"/>
      <w:pgMar w:top="990" w:right="1340" w:bottom="135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B0008"/>
    <w:multiLevelType w:val="hybridMultilevel"/>
    <w:tmpl w:val="C0C4A5E4"/>
    <w:lvl w:ilvl="0" w:tplc="FC90E5F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E46CB"/>
    <w:multiLevelType w:val="hybridMultilevel"/>
    <w:tmpl w:val="C09231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96A6D"/>
    <w:multiLevelType w:val="hybridMultilevel"/>
    <w:tmpl w:val="3650F8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E419B"/>
    <w:multiLevelType w:val="hybridMultilevel"/>
    <w:tmpl w:val="881ABD96"/>
    <w:lvl w:ilvl="0" w:tplc="76B44B7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2666472E"/>
    <w:multiLevelType w:val="hybridMultilevel"/>
    <w:tmpl w:val="7E88969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F32F5D0">
      <w:numFmt w:val="bullet"/>
      <w:lvlText w:val=""/>
      <w:lvlJc w:val="left"/>
      <w:pPr>
        <w:ind w:left="1440" w:hanging="360"/>
      </w:pPr>
      <w:rPr>
        <w:rFonts w:ascii="Segoe MDL2 Assets" w:eastAsia="Segoe MDL2 Assets" w:hAnsi="Segoe MDL2 Assets" w:cs="Segoe MDL2 Assets" w:hint="default"/>
        <w:w w:val="4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811EEB"/>
    <w:multiLevelType w:val="hybridMultilevel"/>
    <w:tmpl w:val="B2C82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570424"/>
    <w:multiLevelType w:val="hybridMultilevel"/>
    <w:tmpl w:val="02363926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90C4B"/>
    <w:multiLevelType w:val="hybridMultilevel"/>
    <w:tmpl w:val="8C505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0C4B89"/>
    <w:multiLevelType w:val="hybridMultilevel"/>
    <w:tmpl w:val="3628FF2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7A15F7"/>
    <w:multiLevelType w:val="multilevel"/>
    <w:tmpl w:val="B0FC3C4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78FB0484"/>
    <w:multiLevelType w:val="hybridMultilevel"/>
    <w:tmpl w:val="D100817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06FBE"/>
    <w:multiLevelType w:val="hybridMultilevel"/>
    <w:tmpl w:val="51AEF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5"/>
  </w:num>
  <w:num w:numId="8">
    <w:abstractNumId w:val="11"/>
  </w:num>
  <w:num w:numId="9">
    <w:abstractNumId w:val="3"/>
  </w:num>
  <w:num w:numId="10">
    <w:abstractNumId w:val="1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2A0"/>
    <w:rsid w:val="00087CB2"/>
    <w:rsid w:val="00090568"/>
    <w:rsid w:val="0009296F"/>
    <w:rsid w:val="000A5300"/>
    <w:rsid w:val="001C57F6"/>
    <w:rsid w:val="0022152E"/>
    <w:rsid w:val="00274301"/>
    <w:rsid w:val="002977B9"/>
    <w:rsid w:val="00421C62"/>
    <w:rsid w:val="004E3782"/>
    <w:rsid w:val="00507329"/>
    <w:rsid w:val="0054014E"/>
    <w:rsid w:val="005558DD"/>
    <w:rsid w:val="00697237"/>
    <w:rsid w:val="006C10ED"/>
    <w:rsid w:val="00732638"/>
    <w:rsid w:val="007D37DF"/>
    <w:rsid w:val="007E40FE"/>
    <w:rsid w:val="007F1202"/>
    <w:rsid w:val="00A15AE9"/>
    <w:rsid w:val="00B17BFC"/>
    <w:rsid w:val="00B95BF2"/>
    <w:rsid w:val="00C02B2F"/>
    <w:rsid w:val="00C26F60"/>
    <w:rsid w:val="00C77E4A"/>
    <w:rsid w:val="00D26C6A"/>
    <w:rsid w:val="00DC236C"/>
    <w:rsid w:val="00DD2C28"/>
    <w:rsid w:val="00F432A0"/>
    <w:rsid w:val="00F43CCE"/>
    <w:rsid w:val="00FA5F3F"/>
    <w:rsid w:val="00FE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23AF6"/>
  <w15:docId w15:val="{EC04579D-5FD6-4256-B74A-D11770662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09296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26C6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A5300"/>
    <w:pPr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1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asig.gov.al,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Alketa Sata</dc:creator>
  <cp:lastModifiedBy>Xheni Hyka</cp:lastModifiedBy>
  <cp:revision>5</cp:revision>
  <cp:lastPrinted>2023-02-02T15:01:00Z</cp:lastPrinted>
  <dcterms:created xsi:type="dcterms:W3CDTF">2023-06-19T14:19:00Z</dcterms:created>
  <dcterms:modified xsi:type="dcterms:W3CDTF">2023-06-22T10:46:00Z</dcterms:modified>
</cp:coreProperties>
</file>